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E07" w:rsidRDefault="00640413" w:rsidP="00C00E0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Открытый к</w:t>
      </w:r>
      <w:r w:rsidR="00FE5750">
        <w:rPr>
          <w:b/>
          <w:bCs/>
          <w:sz w:val="32"/>
          <w:szCs w:val="32"/>
        </w:rPr>
        <w:t>лассный час</w:t>
      </w:r>
      <w:r w:rsidR="00C00E07" w:rsidRPr="00115B31">
        <w:rPr>
          <w:sz w:val="28"/>
          <w:szCs w:val="28"/>
        </w:rPr>
        <w:t xml:space="preserve"> </w:t>
      </w:r>
      <w:r w:rsidR="00C00E07" w:rsidRPr="00115B31">
        <w:rPr>
          <w:b/>
          <w:bCs/>
          <w:sz w:val="28"/>
          <w:szCs w:val="28"/>
        </w:rPr>
        <w:t>«</w:t>
      </w:r>
      <w:r w:rsidR="00E310AC">
        <w:rPr>
          <w:b/>
          <w:bCs/>
          <w:sz w:val="28"/>
          <w:szCs w:val="28"/>
        </w:rPr>
        <w:t>Совесть – голос</w:t>
      </w:r>
      <w:r w:rsidR="00FE5750">
        <w:rPr>
          <w:b/>
          <w:bCs/>
          <w:sz w:val="28"/>
          <w:szCs w:val="28"/>
        </w:rPr>
        <w:t xml:space="preserve"> души»</w:t>
      </w:r>
    </w:p>
    <w:p w:rsidR="00C00E07" w:rsidRPr="00370AD8" w:rsidRDefault="00C00E07" w:rsidP="00C00E07">
      <w:pPr>
        <w:shd w:val="clear" w:color="auto" w:fill="FFFFFF"/>
        <w:ind w:right="576"/>
        <w:jc w:val="center"/>
        <w:rPr>
          <w:b/>
          <w:bCs/>
          <w:color w:val="000000"/>
          <w:sz w:val="32"/>
          <w:szCs w:val="32"/>
        </w:rPr>
      </w:pPr>
    </w:p>
    <w:p w:rsidR="00C00E07" w:rsidRPr="00B047C0" w:rsidRDefault="00C00E07" w:rsidP="00C00E07">
      <w:pPr>
        <w:shd w:val="clear" w:color="auto" w:fill="FFFFFF"/>
        <w:tabs>
          <w:tab w:val="left" w:leader="underscore" w:pos="11904"/>
        </w:tabs>
        <w:rPr>
          <w:color w:val="000000"/>
          <w:spacing w:val="-1"/>
          <w:sz w:val="24"/>
          <w:szCs w:val="24"/>
        </w:rPr>
      </w:pPr>
      <w:r w:rsidRPr="00B047C0">
        <w:rPr>
          <w:b/>
          <w:color w:val="000000"/>
          <w:spacing w:val="-1"/>
          <w:sz w:val="24"/>
          <w:szCs w:val="24"/>
        </w:rPr>
        <w:t>Педагог (ФИО):</w:t>
      </w:r>
      <w:r w:rsidRPr="00B047C0">
        <w:rPr>
          <w:color w:val="000000"/>
          <w:spacing w:val="-1"/>
          <w:sz w:val="24"/>
          <w:szCs w:val="24"/>
        </w:rPr>
        <w:t xml:space="preserve">    Ерофеева Татьяна Анатольевна</w:t>
      </w:r>
    </w:p>
    <w:p w:rsidR="00C00E07" w:rsidRPr="00B047C0" w:rsidRDefault="00C00E07" w:rsidP="00C00E07">
      <w:pPr>
        <w:shd w:val="clear" w:color="auto" w:fill="FFFFFF"/>
        <w:tabs>
          <w:tab w:val="left" w:leader="underscore" w:pos="11904"/>
        </w:tabs>
        <w:rPr>
          <w:color w:val="000000"/>
          <w:spacing w:val="-1"/>
          <w:sz w:val="24"/>
          <w:szCs w:val="24"/>
        </w:rPr>
      </w:pPr>
      <w:r w:rsidRPr="00B047C0">
        <w:rPr>
          <w:b/>
          <w:color w:val="000000"/>
          <w:spacing w:val="-1"/>
          <w:sz w:val="24"/>
          <w:szCs w:val="24"/>
        </w:rPr>
        <w:t>Город, район</w:t>
      </w:r>
      <w:r w:rsidRPr="00B047C0">
        <w:rPr>
          <w:color w:val="000000"/>
          <w:spacing w:val="-1"/>
          <w:sz w:val="24"/>
          <w:szCs w:val="24"/>
        </w:rPr>
        <w:t xml:space="preserve">:    </w:t>
      </w:r>
      <w:proofErr w:type="gramStart"/>
      <w:r w:rsidRPr="00B047C0">
        <w:rPr>
          <w:color w:val="000000"/>
          <w:spacing w:val="-1"/>
          <w:sz w:val="24"/>
          <w:szCs w:val="24"/>
        </w:rPr>
        <w:t>г</w:t>
      </w:r>
      <w:proofErr w:type="gramEnd"/>
      <w:r w:rsidRPr="00B047C0">
        <w:rPr>
          <w:color w:val="000000"/>
          <w:spacing w:val="-1"/>
          <w:sz w:val="24"/>
          <w:szCs w:val="24"/>
        </w:rPr>
        <w:t>. Новоалтайск</w:t>
      </w:r>
    </w:p>
    <w:p w:rsidR="00C00E07" w:rsidRPr="00B047C0" w:rsidRDefault="00C00E07" w:rsidP="00C00E07">
      <w:pPr>
        <w:shd w:val="clear" w:color="auto" w:fill="FFFFFF"/>
        <w:tabs>
          <w:tab w:val="left" w:leader="underscore" w:pos="11904"/>
        </w:tabs>
        <w:rPr>
          <w:color w:val="000000"/>
          <w:spacing w:val="-1"/>
          <w:sz w:val="24"/>
          <w:szCs w:val="24"/>
        </w:rPr>
      </w:pPr>
      <w:r w:rsidRPr="00B047C0">
        <w:rPr>
          <w:b/>
          <w:color w:val="000000"/>
          <w:spacing w:val="-1"/>
          <w:sz w:val="24"/>
          <w:szCs w:val="24"/>
        </w:rPr>
        <w:t>Образовательное учреждение:</w:t>
      </w:r>
      <w:r w:rsidRPr="00B047C0">
        <w:rPr>
          <w:color w:val="000000"/>
          <w:spacing w:val="-1"/>
          <w:sz w:val="24"/>
          <w:szCs w:val="24"/>
        </w:rPr>
        <w:t xml:space="preserve">      МБОУ «Гимназия № 166 г. Новоалтайска» </w:t>
      </w:r>
    </w:p>
    <w:p w:rsidR="00C00E07" w:rsidRPr="00B047C0" w:rsidRDefault="00C00E07" w:rsidP="00C00E07">
      <w:pPr>
        <w:shd w:val="clear" w:color="auto" w:fill="FFFFFF"/>
        <w:tabs>
          <w:tab w:val="left" w:leader="underscore" w:pos="6158"/>
          <w:tab w:val="left" w:leader="underscore" w:pos="11923"/>
        </w:tabs>
        <w:rPr>
          <w:color w:val="000000"/>
          <w:spacing w:val="-2"/>
          <w:sz w:val="24"/>
          <w:szCs w:val="24"/>
        </w:rPr>
      </w:pPr>
      <w:r w:rsidRPr="00B047C0">
        <w:rPr>
          <w:b/>
          <w:color w:val="000000"/>
          <w:spacing w:val="-2"/>
          <w:sz w:val="24"/>
          <w:szCs w:val="24"/>
        </w:rPr>
        <w:t xml:space="preserve">Предмет (или должность):    </w:t>
      </w:r>
      <w:r w:rsidRPr="00B047C0">
        <w:rPr>
          <w:color w:val="000000"/>
          <w:spacing w:val="-2"/>
          <w:sz w:val="24"/>
          <w:szCs w:val="24"/>
        </w:rPr>
        <w:t xml:space="preserve">учитель начальных классов </w:t>
      </w:r>
    </w:p>
    <w:p w:rsidR="00C00E07" w:rsidRPr="00B047C0" w:rsidRDefault="00C00E07" w:rsidP="00C00E07">
      <w:pPr>
        <w:shd w:val="clear" w:color="auto" w:fill="FFFFFF"/>
        <w:tabs>
          <w:tab w:val="left" w:leader="underscore" w:pos="6158"/>
          <w:tab w:val="left" w:leader="underscore" w:pos="11923"/>
        </w:tabs>
        <w:rPr>
          <w:color w:val="000000"/>
          <w:spacing w:val="-3"/>
          <w:sz w:val="24"/>
          <w:szCs w:val="24"/>
        </w:rPr>
      </w:pPr>
      <w:r w:rsidRPr="00B047C0">
        <w:rPr>
          <w:b/>
          <w:color w:val="000000"/>
          <w:spacing w:val="-3"/>
          <w:sz w:val="24"/>
          <w:szCs w:val="24"/>
        </w:rPr>
        <w:t>Класс:</w:t>
      </w:r>
      <w:r w:rsidR="00FE5750" w:rsidRPr="00B047C0">
        <w:rPr>
          <w:color w:val="000000"/>
          <w:spacing w:val="-3"/>
          <w:sz w:val="24"/>
          <w:szCs w:val="24"/>
        </w:rPr>
        <w:t xml:space="preserve">    4</w:t>
      </w:r>
      <w:r w:rsidRPr="00B047C0">
        <w:rPr>
          <w:color w:val="000000"/>
          <w:spacing w:val="-3"/>
          <w:sz w:val="24"/>
          <w:szCs w:val="24"/>
        </w:rPr>
        <w:t xml:space="preserve"> класс </w:t>
      </w:r>
    </w:p>
    <w:p w:rsidR="00B047C0" w:rsidRDefault="00B047C0" w:rsidP="00C00E07">
      <w:pPr>
        <w:shd w:val="clear" w:color="auto" w:fill="FFFFFF"/>
        <w:ind w:right="-9"/>
        <w:jc w:val="both"/>
        <w:rPr>
          <w:b/>
          <w:iCs/>
          <w:color w:val="000000"/>
          <w:sz w:val="24"/>
          <w:szCs w:val="24"/>
        </w:rPr>
      </w:pPr>
    </w:p>
    <w:p w:rsidR="00C00E07" w:rsidRPr="00B047C0" w:rsidRDefault="00FE5750" w:rsidP="00C00E07">
      <w:pPr>
        <w:shd w:val="clear" w:color="auto" w:fill="FFFFFF"/>
        <w:ind w:right="-9"/>
        <w:jc w:val="both"/>
        <w:rPr>
          <w:iCs/>
          <w:color w:val="000000"/>
          <w:sz w:val="24"/>
          <w:szCs w:val="24"/>
        </w:rPr>
      </w:pPr>
      <w:r w:rsidRPr="00B047C0">
        <w:rPr>
          <w:b/>
          <w:iCs/>
          <w:color w:val="000000"/>
          <w:sz w:val="24"/>
          <w:szCs w:val="24"/>
        </w:rPr>
        <w:t>Тема классного часа</w:t>
      </w:r>
      <w:r w:rsidR="00C00E07" w:rsidRPr="00B047C0">
        <w:rPr>
          <w:b/>
          <w:iCs/>
          <w:color w:val="000000"/>
          <w:sz w:val="24"/>
          <w:szCs w:val="24"/>
        </w:rPr>
        <w:t>:</w:t>
      </w:r>
      <w:r w:rsidR="00C00E07" w:rsidRPr="00B047C0">
        <w:rPr>
          <w:iCs/>
          <w:color w:val="000000"/>
          <w:sz w:val="24"/>
          <w:szCs w:val="24"/>
        </w:rPr>
        <w:t xml:space="preserve">    Совесть </w:t>
      </w:r>
      <w:r w:rsidR="00E310AC">
        <w:rPr>
          <w:iCs/>
          <w:color w:val="000000"/>
          <w:sz w:val="24"/>
          <w:szCs w:val="24"/>
        </w:rPr>
        <w:t>– голос</w:t>
      </w:r>
      <w:r w:rsidRPr="00B047C0">
        <w:rPr>
          <w:iCs/>
          <w:color w:val="000000"/>
          <w:sz w:val="24"/>
          <w:szCs w:val="24"/>
        </w:rPr>
        <w:t xml:space="preserve"> души</w:t>
      </w:r>
    </w:p>
    <w:p w:rsidR="00B047C0" w:rsidRDefault="00B047C0" w:rsidP="00FC3712">
      <w:pPr>
        <w:pStyle w:val="2"/>
        <w:rPr>
          <w:rFonts w:ascii="Times New Roman" w:hAnsi="Times New Roman"/>
          <w:b/>
          <w:color w:val="000000"/>
          <w:sz w:val="24"/>
          <w:szCs w:val="24"/>
        </w:rPr>
      </w:pPr>
    </w:p>
    <w:p w:rsidR="00C00E07" w:rsidRPr="00B047C0" w:rsidRDefault="00C00E07" w:rsidP="00FC3712">
      <w:pPr>
        <w:pStyle w:val="2"/>
        <w:rPr>
          <w:rFonts w:ascii="Times New Roman" w:hAnsi="Times New Roman"/>
          <w:sz w:val="24"/>
          <w:szCs w:val="24"/>
        </w:rPr>
      </w:pPr>
      <w:r w:rsidRPr="00B047C0">
        <w:rPr>
          <w:rFonts w:ascii="Times New Roman" w:hAnsi="Times New Roman"/>
          <w:b/>
          <w:color w:val="000000"/>
          <w:sz w:val="24"/>
          <w:szCs w:val="24"/>
        </w:rPr>
        <w:t>Цель:</w:t>
      </w:r>
      <w:r w:rsidRPr="00B047C0">
        <w:rPr>
          <w:rFonts w:ascii="Times New Roman" w:hAnsi="Times New Roman"/>
          <w:color w:val="000000"/>
          <w:sz w:val="24"/>
          <w:szCs w:val="24"/>
        </w:rPr>
        <w:t> </w:t>
      </w:r>
      <w:r w:rsidR="00FE5750" w:rsidRPr="00B047C0">
        <w:rPr>
          <w:rFonts w:ascii="Times New Roman" w:hAnsi="Times New Roman"/>
          <w:sz w:val="24"/>
          <w:szCs w:val="24"/>
        </w:rPr>
        <w:t>помочь учащимся осознать чувство совести,  как одно из морально-этических ценностей в обществе</w:t>
      </w:r>
      <w:r w:rsidR="00FC3712" w:rsidRPr="00B047C0">
        <w:rPr>
          <w:rFonts w:ascii="Times New Roman" w:hAnsi="Times New Roman"/>
          <w:sz w:val="24"/>
          <w:szCs w:val="24"/>
        </w:rPr>
        <w:t xml:space="preserve">; формирование чувства </w:t>
      </w:r>
      <w:r w:rsidRPr="00B047C0">
        <w:rPr>
          <w:rFonts w:ascii="Times New Roman" w:hAnsi="Times New Roman"/>
          <w:color w:val="000000"/>
          <w:sz w:val="24"/>
          <w:szCs w:val="24"/>
        </w:rPr>
        <w:t xml:space="preserve">совестливости, ответственности </w:t>
      </w:r>
      <w:r w:rsidR="00FC3712" w:rsidRPr="00B047C0">
        <w:rPr>
          <w:rFonts w:ascii="Times New Roman" w:hAnsi="Times New Roman"/>
          <w:color w:val="000000"/>
          <w:sz w:val="24"/>
          <w:szCs w:val="24"/>
        </w:rPr>
        <w:t>к своим поступкам</w:t>
      </w:r>
      <w:r w:rsidRPr="00B047C0">
        <w:rPr>
          <w:rFonts w:ascii="Times New Roman" w:hAnsi="Times New Roman"/>
          <w:color w:val="000000"/>
          <w:sz w:val="24"/>
          <w:szCs w:val="24"/>
        </w:rPr>
        <w:t>.</w:t>
      </w:r>
    </w:p>
    <w:p w:rsidR="00B047C0" w:rsidRDefault="00B047C0" w:rsidP="00B047C0">
      <w:pPr>
        <w:pStyle w:val="a9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FC3712" w:rsidRPr="00B047C0" w:rsidRDefault="00FC3712" w:rsidP="00B047C0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B047C0">
        <w:rPr>
          <w:b/>
          <w:bCs/>
          <w:color w:val="000000"/>
        </w:rPr>
        <w:t>Задачи:</w:t>
      </w:r>
    </w:p>
    <w:p w:rsidR="00FC3712" w:rsidRPr="00B047C0" w:rsidRDefault="00FC3712" w:rsidP="00B047C0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47C0">
        <w:rPr>
          <w:color w:val="000000"/>
        </w:rPr>
        <w:t>1. Обучающая: формирование ценности «нравственность» через знакомство обучающихся с рассказами и притчей, значением слова «совесть»;</w:t>
      </w:r>
    </w:p>
    <w:p w:rsidR="00FC3712" w:rsidRPr="00B047C0" w:rsidRDefault="00FC3712" w:rsidP="00B047C0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47C0">
        <w:rPr>
          <w:color w:val="000000"/>
        </w:rPr>
        <w:t>2.Развивающая: умение осознать, что различать добро и зло человеку помогает совесть; умение анализировать и делать выбор;</w:t>
      </w:r>
    </w:p>
    <w:p w:rsidR="00FC3712" w:rsidRPr="00B047C0" w:rsidRDefault="00FC3712" w:rsidP="00B047C0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47C0">
        <w:rPr>
          <w:color w:val="000000"/>
        </w:rPr>
        <w:t>3.</w:t>
      </w:r>
      <w:proofErr w:type="gramStart"/>
      <w:r w:rsidRPr="00B047C0">
        <w:rPr>
          <w:color w:val="000000"/>
        </w:rPr>
        <w:t>Воспитывающая</w:t>
      </w:r>
      <w:proofErr w:type="gramEnd"/>
      <w:r w:rsidRPr="00B047C0">
        <w:rPr>
          <w:color w:val="000000"/>
        </w:rPr>
        <w:t>: воспитывать положительное отношение к ценностям человека, к изучению внутреннего мира человека, нравственные качества человека через осознание чувства совести; понять, что значит вести диалог со своей совестью.</w:t>
      </w:r>
      <w:r w:rsidR="00B047C0">
        <w:rPr>
          <w:color w:val="000000"/>
        </w:rPr>
        <w:t xml:space="preserve"> П</w:t>
      </w:r>
      <w:r w:rsidRPr="00B047C0">
        <w:rPr>
          <w:color w:val="000000"/>
        </w:rPr>
        <w:t>риводить доказательства, проводить необходимые наблюдения, делать умозаключения</w:t>
      </w:r>
    </w:p>
    <w:p w:rsidR="00B047C0" w:rsidRDefault="00B047C0" w:rsidP="00B047C0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C3712" w:rsidRPr="00B047C0" w:rsidRDefault="00FC3712" w:rsidP="00B047C0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047C0">
        <w:rPr>
          <w:b/>
          <w:color w:val="000000"/>
        </w:rPr>
        <w:t>Форма проведения:</w:t>
      </w:r>
      <w:r w:rsidR="00B047C0">
        <w:rPr>
          <w:color w:val="000000"/>
        </w:rPr>
        <w:t xml:space="preserve"> </w:t>
      </w:r>
      <w:r w:rsidRPr="00B047C0">
        <w:rPr>
          <w:color w:val="000000"/>
        </w:rPr>
        <w:t>классный час</w:t>
      </w:r>
    </w:p>
    <w:p w:rsidR="00B047C0" w:rsidRDefault="00B047C0" w:rsidP="00B047C0">
      <w:pPr>
        <w:pStyle w:val="a4"/>
        <w:spacing w:after="0" w:line="10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0E07" w:rsidRPr="00B047C0" w:rsidRDefault="00C00E07" w:rsidP="00B047C0">
      <w:pPr>
        <w:pStyle w:val="a4"/>
        <w:spacing w:after="0" w:line="100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047C0">
        <w:rPr>
          <w:rFonts w:ascii="Times New Roman" w:hAnsi="Times New Roman" w:cs="Times New Roman"/>
          <w:b/>
          <w:color w:val="000000"/>
          <w:sz w:val="24"/>
          <w:szCs w:val="24"/>
        </w:rPr>
        <w:t>Ожидаемые результаты:</w:t>
      </w:r>
    </w:p>
    <w:p w:rsidR="00C00E07" w:rsidRPr="00B047C0" w:rsidRDefault="00C00E07" w:rsidP="00C00E07">
      <w:pPr>
        <w:pStyle w:val="a4"/>
        <w:numPr>
          <w:ilvl w:val="0"/>
          <w:numId w:val="6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7C0">
        <w:rPr>
          <w:rFonts w:ascii="Times New Roman" w:hAnsi="Times New Roman" w:cs="Times New Roman"/>
          <w:color w:val="000000"/>
          <w:sz w:val="24"/>
          <w:szCs w:val="24"/>
        </w:rPr>
        <w:t>Дети смогут составить представление о таких понятиях как «совесть», «стыд».</w:t>
      </w:r>
    </w:p>
    <w:p w:rsidR="00C00E07" w:rsidRPr="00B047C0" w:rsidRDefault="00C00E07" w:rsidP="00C00E07">
      <w:pPr>
        <w:pStyle w:val="a4"/>
        <w:numPr>
          <w:ilvl w:val="0"/>
          <w:numId w:val="6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7C0">
        <w:rPr>
          <w:rFonts w:ascii="Times New Roman" w:hAnsi="Times New Roman" w:cs="Times New Roman"/>
          <w:color w:val="000000"/>
          <w:sz w:val="24"/>
          <w:szCs w:val="24"/>
        </w:rPr>
        <w:t>Научатся анализировать поступки людей в разных жизненных ситуациях, высказывать свою точку зрения, отстаивать собственное мнение; принимать чужое.</w:t>
      </w:r>
    </w:p>
    <w:p w:rsidR="00C00E07" w:rsidRPr="00B047C0" w:rsidRDefault="00C00E07" w:rsidP="00C00E07">
      <w:pPr>
        <w:pStyle w:val="a4"/>
        <w:numPr>
          <w:ilvl w:val="0"/>
          <w:numId w:val="6"/>
        </w:numPr>
        <w:spacing w:after="0" w:line="27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7C0">
        <w:rPr>
          <w:rFonts w:ascii="Times New Roman" w:hAnsi="Times New Roman" w:cs="Times New Roman"/>
          <w:color w:val="000000"/>
          <w:sz w:val="24"/>
          <w:szCs w:val="24"/>
        </w:rPr>
        <w:t>Осознавать, для чего людям нужна совесть.</w:t>
      </w:r>
    </w:p>
    <w:p w:rsidR="00C00E07" w:rsidRPr="00B047C0" w:rsidRDefault="00C00E07" w:rsidP="00C00E07">
      <w:pPr>
        <w:pStyle w:val="a4"/>
        <w:spacing w:after="0" w:line="270" w:lineRule="atLeast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0E07" w:rsidRPr="00425258" w:rsidRDefault="00C00E07" w:rsidP="00C00E07">
      <w:pPr>
        <w:shd w:val="clear" w:color="auto" w:fill="FFFFFF"/>
        <w:ind w:right="-9"/>
        <w:jc w:val="both"/>
        <w:rPr>
          <w:sz w:val="26"/>
          <w:szCs w:val="26"/>
        </w:rPr>
      </w:pPr>
      <w:r w:rsidRPr="00B047C0">
        <w:rPr>
          <w:b/>
          <w:sz w:val="24"/>
          <w:szCs w:val="24"/>
        </w:rPr>
        <w:t>Средства, обеспечивающий учебный процесс на уроке:</w:t>
      </w:r>
      <w:r w:rsidR="00E32BDA" w:rsidRPr="00B047C0">
        <w:rPr>
          <w:sz w:val="24"/>
          <w:szCs w:val="24"/>
        </w:rPr>
        <w:t xml:space="preserve"> толковый словарь С. И. Ожегова, словарь </w:t>
      </w:r>
      <w:r w:rsidR="00F44258" w:rsidRPr="00B047C0">
        <w:rPr>
          <w:sz w:val="24"/>
          <w:szCs w:val="24"/>
        </w:rPr>
        <w:t xml:space="preserve">Н.В. </w:t>
      </w:r>
      <w:r w:rsidR="00E32BDA" w:rsidRPr="00B047C0">
        <w:rPr>
          <w:sz w:val="24"/>
          <w:szCs w:val="24"/>
        </w:rPr>
        <w:t xml:space="preserve">Даля,  карточки с заданиями, </w:t>
      </w:r>
      <w:r w:rsidRPr="00B047C0">
        <w:rPr>
          <w:sz w:val="24"/>
          <w:szCs w:val="24"/>
        </w:rPr>
        <w:t>компьютер, проектор, п</w:t>
      </w:r>
      <w:r w:rsidR="00425258" w:rsidRPr="00B047C0">
        <w:rPr>
          <w:sz w:val="24"/>
          <w:szCs w:val="24"/>
        </w:rPr>
        <w:t>резентация</w:t>
      </w:r>
      <w:r w:rsidR="00425258">
        <w:rPr>
          <w:sz w:val="26"/>
          <w:szCs w:val="26"/>
        </w:rPr>
        <w:t xml:space="preserve"> на тему «Совесть</w:t>
      </w:r>
      <w:r w:rsidR="00E310AC">
        <w:rPr>
          <w:sz w:val="26"/>
          <w:szCs w:val="26"/>
        </w:rPr>
        <w:t>-голос</w:t>
      </w:r>
      <w:r w:rsidR="00FE5750">
        <w:rPr>
          <w:sz w:val="26"/>
          <w:szCs w:val="26"/>
        </w:rPr>
        <w:t xml:space="preserve"> души</w:t>
      </w:r>
      <w:r w:rsidR="00425258">
        <w:rPr>
          <w:sz w:val="26"/>
          <w:szCs w:val="26"/>
        </w:rPr>
        <w:t>»</w:t>
      </w:r>
      <w:r w:rsidR="00FE5750">
        <w:rPr>
          <w:sz w:val="26"/>
          <w:szCs w:val="26"/>
        </w:rPr>
        <w:t>, видеоматериалы</w:t>
      </w:r>
      <w:r w:rsidR="00425258">
        <w:rPr>
          <w:sz w:val="26"/>
          <w:szCs w:val="26"/>
        </w:rPr>
        <w:t>.</w:t>
      </w:r>
      <w:r w:rsidRPr="002C3D5D">
        <w:rPr>
          <w:sz w:val="26"/>
          <w:szCs w:val="26"/>
        </w:rPr>
        <w:t xml:space="preserve"> </w:t>
      </w:r>
    </w:p>
    <w:p w:rsidR="00C00E07" w:rsidRDefault="00C00E07" w:rsidP="00C00E07">
      <w:pPr>
        <w:shd w:val="clear" w:color="auto" w:fill="FFFFFF"/>
        <w:spacing w:line="413" w:lineRule="atLeast"/>
        <w:ind w:right="-9"/>
        <w:jc w:val="both"/>
        <w:rPr>
          <w:sz w:val="52"/>
          <w:szCs w:val="26"/>
        </w:rPr>
      </w:pPr>
    </w:p>
    <w:p w:rsidR="00B047C0" w:rsidRDefault="00B047C0" w:rsidP="00C00E07">
      <w:pPr>
        <w:shd w:val="clear" w:color="auto" w:fill="FFFFFF"/>
        <w:spacing w:line="413" w:lineRule="atLeast"/>
        <w:ind w:right="-9"/>
        <w:jc w:val="both"/>
        <w:rPr>
          <w:sz w:val="52"/>
          <w:szCs w:val="26"/>
        </w:rPr>
      </w:pPr>
    </w:p>
    <w:p w:rsidR="00B047C0" w:rsidRPr="00D11FA8" w:rsidRDefault="00B047C0" w:rsidP="00C00E07">
      <w:pPr>
        <w:shd w:val="clear" w:color="auto" w:fill="FFFFFF"/>
        <w:spacing w:line="413" w:lineRule="atLeast"/>
        <w:ind w:right="-9"/>
        <w:jc w:val="both"/>
        <w:rPr>
          <w:sz w:val="52"/>
          <w:szCs w:val="26"/>
        </w:rPr>
      </w:pPr>
    </w:p>
    <w:tbl>
      <w:tblPr>
        <w:tblW w:w="15564" w:type="dxa"/>
        <w:tblInd w:w="-5" w:type="dxa"/>
        <w:tblLayout w:type="fixed"/>
        <w:tblLook w:val="0000"/>
      </w:tblPr>
      <w:tblGrid>
        <w:gridCol w:w="5629"/>
        <w:gridCol w:w="1288"/>
        <w:gridCol w:w="4111"/>
        <w:gridCol w:w="123"/>
        <w:gridCol w:w="19"/>
        <w:gridCol w:w="4394"/>
      </w:tblGrid>
      <w:tr w:rsidR="00C00E07" w:rsidRPr="00437B68" w:rsidTr="00E32BDA">
        <w:trPr>
          <w:trHeight w:val="146"/>
        </w:trPr>
        <w:tc>
          <w:tcPr>
            <w:tcW w:w="15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50" w:rsidRPr="00FE5750" w:rsidRDefault="00FE5750" w:rsidP="00FE5750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FE5750">
              <w:rPr>
                <w:b/>
                <w:sz w:val="24"/>
                <w:szCs w:val="24"/>
                <w:lang w:val="en-US"/>
              </w:rPr>
              <w:lastRenderedPageBreak/>
              <w:t>I. ВСТУПИТЕЛЬНАЯ ЧАСТЬ</w:t>
            </w:r>
            <w:r w:rsidRPr="00FE5750">
              <w:rPr>
                <w:b/>
                <w:sz w:val="24"/>
                <w:szCs w:val="24"/>
              </w:rPr>
              <w:t xml:space="preserve"> 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</w:tc>
      </w:tr>
      <w:tr w:rsidR="00C00E07" w:rsidRPr="00437B68" w:rsidTr="00E32BDA">
        <w:trPr>
          <w:trHeight w:val="146"/>
        </w:trPr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Примечание</w:t>
            </w:r>
          </w:p>
        </w:tc>
      </w:tr>
      <w:tr w:rsidR="00C00E07" w:rsidRPr="00437B68" w:rsidTr="00E32BDA">
        <w:trPr>
          <w:trHeight w:val="146"/>
        </w:trPr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5750" w:rsidRDefault="00FE5750" w:rsidP="00FE5750">
            <w:pPr>
              <w:snapToGrid w:val="0"/>
              <w:ind w:right="581"/>
              <w:rPr>
                <w:color w:val="000000"/>
                <w:sz w:val="24"/>
                <w:szCs w:val="24"/>
              </w:rPr>
            </w:pPr>
            <w:r w:rsidRPr="00437B68">
              <w:rPr>
                <w:b/>
                <w:bCs/>
                <w:color w:val="000000"/>
                <w:sz w:val="24"/>
                <w:szCs w:val="24"/>
              </w:rPr>
              <w:t>1. Организационный момент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E5750" w:rsidRPr="00437B68" w:rsidRDefault="00FE5750" w:rsidP="00FE5750">
            <w:pPr>
              <w:snapToGrid w:val="0"/>
              <w:ind w:right="581"/>
              <w:rPr>
                <w:b/>
                <w:bCs/>
                <w:color w:val="000000"/>
                <w:sz w:val="24"/>
                <w:szCs w:val="24"/>
              </w:rPr>
            </w:pPr>
          </w:p>
          <w:p w:rsidR="00955832" w:rsidRPr="00437B68" w:rsidRDefault="00955832" w:rsidP="00955832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437B68">
              <w:rPr>
                <w:b/>
                <w:color w:val="000000"/>
                <w:sz w:val="24"/>
                <w:szCs w:val="24"/>
                <w:lang w:eastAsia="ru-RU"/>
              </w:rPr>
              <w:t>Учитель приветствует детей</w:t>
            </w:r>
            <w:r w:rsidRPr="00437B68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-Посмотрите друг на друга, улыбнитесь, пожелайте успешной работы себе, соседу, всему классу.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-Что необходимо нам для успешной работы на уроке?</w:t>
            </w:r>
          </w:p>
          <w:p w:rsidR="00C00E07" w:rsidRPr="00437B68" w:rsidRDefault="00C00E07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-Покажите своей посадкой, что вы готовы работать.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5832" w:rsidRPr="00437B68" w:rsidRDefault="00955832" w:rsidP="00E32BDA">
            <w:pPr>
              <w:rPr>
                <w:b/>
                <w:sz w:val="24"/>
                <w:szCs w:val="24"/>
              </w:rPr>
            </w:pPr>
          </w:p>
          <w:p w:rsidR="00955832" w:rsidRPr="00437B68" w:rsidRDefault="00955832" w:rsidP="00E32BDA">
            <w:pPr>
              <w:rPr>
                <w:b/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Приветствуют друг друга улыбкой.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Дети вспоминают правила «рабочего»  человека.</w:t>
            </w:r>
          </w:p>
          <w:p w:rsidR="00C00E07" w:rsidRPr="00437B68" w:rsidRDefault="00C00E07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50" w:rsidRDefault="00955832" w:rsidP="00955832">
            <w:pPr>
              <w:snapToGrid w:val="0"/>
              <w:ind w:right="175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Психологический настрой </w:t>
            </w:r>
            <w:r w:rsidR="00C00E07" w:rsidRPr="00437B68">
              <w:rPr>
                <w:sz w:val="24"/>
                <w:szCs w:val="24"/>
              </w:rPr>
              <w:t xml:space="preserve">учащихся </w:t>
            </w:r>
            <w:r w:rsidR="00C00E07" w:rsidRPr="00437B68">
              <w:rPr>
                <w:b/>
                <w:sz w:val="24"/>
                <w:szCs w:val="24"/>
              </w:rPr>
              <w:t xml:space="preserve">на </w:t>
            </w:r>
            <w:r w:rsidR="00FE5750" w:rsidRPr="00437B68">
              <w:rPr>
                <w:b/>
                <w:sz w:val="24"/>
                <w:szCs w:val="24"/>
              </w:rPr>
              <w:t>сотрудничество</w:t>
            </w:r>
            <w:r w:rsidR="00FE5750">
              <w:rPr>
                <w:b/>
                <w:sz w:val="24"/>
                <w:szCs w:val="24"/>
              </w:rPr>
              <w:t>;</w:t>
            </w:r>
          </w:p>
          <w:p w:rsidR="00C00E07" w:rsidRPr="00437B68" w:rsidRDefault="00FE5750" w:rsidP="00955832">
            <w:pPr>
              <w:snapToGrid w:val="0"/>
              <w:ind w:right="175"/>
              <w:jc w:val="both"/>
              <w:rPr>
                <w:sz w:val="24"/>
                <w:szCs w:val="24"/>
              </w:rPr>
            </w:pPr>
            <w:r w:rsidRPr="00437B68">
              <w:rPr>
                <w:color w:val="000000"/>
                <w:sz w:val="24"/>
                <w:szCs w:val="24"/>
              </w:rPr>
              <w:t>с</w:t>
            </w:r>
            <w:r w:rsidRPr="00437B68">
              <w:rPr>
                <w:sz w:val="24"/>
                <w:szCs w:val="24"/>
              </w:rPr>
              <w:t>оздание благоприятной рабочей обстановки.</w:t>
            </w:r>
          </w:p>
          <w:p w:rsidR="00C00E07" w:rsidRPr="00437B68" w:rsidRDefault="00C00E07" w:rsidP="00E32BDA">
            <w:pPr>
              <w:ind w:right="581"/>
              <w:jc w:val="both"/>
              <w:rPr>
                <w:sz w:val="24"/>
                <w:szCs w:val="24"/>
              </w:rPr>
            </w:pPr>
          </w:p>
        </w:tc>
      </w:tr>
      <w:tr w:rsidR="00C00E07" w:rsidRPr="00437B68" w:rsidTr="00E32BDA">
        <w:trPr>
          <w:trHeight w:val="146"/>
        </w:trPr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Примечание</w:t>
            </w:r>
          </w:p>
        </w:tc>
      </w:tr>
      <w:tr w:rsidR="00C00E07" w:rsidRPr="00437B68" w:rsidTr="00E32BDA">
        <w:trPr>
          <w:trHeight w:val="146"/>
        </w:trPr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FE5750" w:rsidRDefault="00FE5750" w:rsidP="00FE5750">
            <w:pPr>
              <w:tabs>
                <w:tab w:val="left" w:pos="6526"/>
                <w:tab w:val="left" w:pos="6668"/>
              </w:tabs>
              <w:snapToGrid w:val="0"/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Самоопределение</w:t>
            </w:r>
            <w:r w:rsidRPr="00FE5750">
              <w:rPr>
                <w:b/>
                <w:sz w:val="24"/>
                <w:szCs w:val="24"/>
              </w:rPr>
              <w:t xml:space="preserve"> к активной деятельности</w:t>
            </w:r>
          </w:p>
          <w:p w:rsidR="00C00E07" w:rsidRPr="00437B68" w:rsidRDefault="00C00E07" w:rsidP="00E32BD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B68">
              <w:rPr>
                <w:rFonts w:ascii="Times New Roman" w:hAnsi="Times New Roman"/>
                <w:sz w:val="24"/>
                <w:szCs w:val="24"/>
              </w:rPr>
              <w:t>- Ребята, наш разговор я хочу начать с одной истории, которая поможет нам определить тему нашего урока. Во время чтения вам необходимо отметить в тексте предложения, характеризующие состояние души мальчика, что он чувствовал, как это проявлялось в его поведении.</w:t>
            </w:r>
          </w:p>
          <w:p w:rsidR="00C00E07" w:rsidRPr="00437B68" w:rsidRDefault="00C00E07" w:rsidP="00E32BDA">
            <w:pPr>
              <w:tabs>
                <w:tab w:val="left" w:pos="6526"/>
                <w:tab w:val="left" w:pos="6668"/>
              </w:tabs>
              <w:snapToGrid w:val="0"/>
              <w:ind w:right="175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Учитель читает рассказ.</w:t>
            </w:r>
          </w:p>
          <w:p w:rsidR="00C00E07" w:rsidRPr="00437B68" w:rsidRDefault="00C00E07" w:rsidP="00E32BDA">
            <w:pPr>
              <w:tabs>
                <w:tab w:val="left" w:pos="6526"/>
                <w:tab w:val="left" w:pos="6668"/>
              </w:tabs>
              <w:ind w:right="175" w:firstLine="572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Была со мной и такая история...  Был на рынке, смотрю, на прилавке красивый браслет лежит. Я незаметно взял его с прилавка и спрятал в карман. Потом,  чтобы продавщица не увидела, нашел другой выход с рынка и пошел на остановку. Сидя в автобусе, я думал: «Зачем я браслет взял? Он мне и не нужен, я же не девочка. Я получается - вор...»!?</w:t>
            </w:r>
          </w:p>
          <w:p w:rsidR="00C00E07" w:rsidRPr="00437B68" w:rsidRDefault="00C00E07" w:rsidP="00E32BDA">
            <w:pPr>
              <w:tabs>
                <w:tab w:val="left" w:pos="6526"/>
                <w:tab w:val="left" w:pos="6668"/>
              </w:tabs>
              <w:ind w:right="175" w:firstLine="572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Всю дорогу, пока ехал в автобусе, на душе было тяжко, я корил себя за этот проступок. Мне было настолько стыдно, что я не выдержал и, пересев на другой автобус, поехал обратно на рынок.  Пока я шел к прилавку, моё сердце так бешено колотилось, что, казалось, его стук был слышен всем. Дождавшись, когда продавщица отвернётся, я  незаметно положил браслет на место. В это же мгновение я почувствовал себя самым счастливым человеком... </w:t>
            </w:r>
          </w:p>
          <w:p w:rsidR="00C00E07" w:rsidRPr="00437B68" w:rsidRDefault="00C00E07" w:rsidP="00E32BDA">
            <w:pPr>
              <w:tabs>
                <w:tab w:val="left" w:pos="6526"/>
                <w:tab w:val="left" w:pos="6668"/>
              </w:tabs>
              <w:ind w:right="175" w:firstLine="572"/>
              <w:jc w:val="both"/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tabs>
                <w:tab w:val="left" w:pos="6526"/>
                <w:tab w:val="left" w:pos="6668"/>
              </w:tabs>
              <w:ind w:right="175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   - Какой проступок совершил мальчик?</w:t>
            </w:r>
          </w:p>
          <w:p w:rsidR="00C00E07" w:rsidRPr="00437B68" w:rsidRDefault="00C00E07" w:rsidP="00E32BDA">
            <w:pPr>
              <w:tabs>
                <w:tab w:val="left" w:pos="6526"/>
                <w:tab w:val="left" w:pos="6668"/>
              </w:tabs>
              <w:ind w:left="431" w:right="175" w:hanging="284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- Что он чувствовал пока ехал в автобусе? </w:t>
            </w:r>
          </w:p>
          <w:p w:rsidR="00C00E07" w:rsidRPr="00437B68" w:rsidRDefault="00C00E07" w:rsidP="00E32BDA">
            <w:pPr>
              <w:tabs>
                <w:tab w:val="left" w:pos="6526"/>
                <w:tab w:val="left" w:pos="6668"/>
              </w:tabs>
              <w:ind w:left="431" w:right="175" w:hanging="284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 Почему мальчику казалось, что стук его сердца слышат все?</w:t>
            </w:r>
          </w:p>
          <w:p w:rsidR="00C00E07" w:rsidRPr="00437B68" w:rsidRDefault="00C00E07" w:rsidP="00E32BDA">
            <w:pPr>
              <w:tabs>
                <w:tab w:val="left" w:pos="6526"/>
                <w:tab w:val="left" w:pos="6668"/>
              </w:tabs>
              <w:ind w:left="431" w:right="175" w:hanging="284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 Почему мальчик стал самым счастливым человеком?</w:t>
            </w:r>
          </w:p>
          <w:p w:rsidR="00C00E07" w:rsidRPr="00437B68" w:rsidRDefault="00C00E07" w:rsidP="00E32BDA">
            <w:pPr>
              <w:ind w:left="289" w:hanging="142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lastRenderedPageBreak/>
              <w:t>-  Вспомните, а было ли у вас так, что вы хотели совершить что-то плохое, а голос внутри вас останавливал и уберегал от плохого поступка.</w:t>
            </w:r>
          </w:p>
          <w:p w:rsidR="00C00E07" w:rsidRPr="00437B68" w:rsidRDefault="00C00E07" w:rsidP="00E32BDA">
            <w:pPr>
              <w:ind w:left="289" w:hanging="142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 Как вы думаете, чей внутренний голос вы слышали? (Голос совести)</w:t>
            </w:r>
          </w:p>
          <w:p w:rsidR="00FE5750" w:rsidRDefault="00C00E07" w:rsidP="00E32BDA">
            <w:pPr>
              <w:ind w:left="289" w:hanging="142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 xml:space="preserve">     </w:t>
            </w:r>
          </w:p>
          <w:p w:rsidR="00FE5750" w:rsidRPr="00FE5750" w:rsidRDefault="00FE5750" w:rsidP="00FE575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Определение темы классного часа, постановка цели и задач</w:t>
            </w:r>
            <w:r w:rsidRPr="00FE5750">
              <w:rPr>
                <w:sz w:val="24"/>
                <w:szCs w:val="24"/>
              </w:rPr>
              <w:t xml:space="preserve"> </w:t>
            </w:r>
          </w:p>
          <w:p w:rsidR="00FE5750" w:rsidRDefault="00FE5750" w:rsidP="00FE5750">
            <w:pPr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Как вы думаете, о чём будем говорить на классном часу?</w:t>
            </w:r>
          </w:p>
          <w:p w:rsidR="00FE5750" w:rsidRDefault="00FE5750" w:rsidP="00FE5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Озвучьте тему  классного часа.</w:t>
            </w:r>
          </w:p>
          <w:p w:rsidR="00FE5750" w:rsidRPr="00FE5750" w:rsidRDefault="00FE5750" w:rsidP="00FE5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Какую цель поставим?</w:t>
            </w:r>
          </w:p>
          <w:p w:rsidR="00FE5750" w:rsidRPr="00FE5750" w:rsidRDefault="00FE5750" w:rsidP="00FE575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750">
              <w:rPr>
                <w:rFonts w:ascii="Times New Roman" w:hAnsi="Times New Roman" w:cs="Times New Roman"/>
                <w:sz w:val="24"/>
                <w:szCs w:val="24"/>
              </w:rPr>
              <w:t>- Многое ли вам известно  по теме  нашего разговора?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5750" w:rsidRPr="00FE5750" w:rsidRDefault="00FE5750" w:rsidP="00FE575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750">
              <w:rPr>
                <w:rFonts w:ascii="Times New Roman" w:hAnsi="Times New Roman" w:cs="Times New Roman"/>
                <w:sz w:val="24"/>
                <w:szCs w:val="24"/>
              </w:rPr>
              <w:t>- На какие вопросы вы хотели бы получить сегодня еще ответы?</w:t>
            </w:r>
          </w:p>
          <w:p w:rsidR="00FE5750" w:rsidRDefault="00FE5750" w:rsidP="00FE575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750" w:rsidRDefault="00FE5750" w:rsidP="00FE575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750" w:rsidRDefault="00FE5750" w:rsidP="00FE575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750" w:rsidRDefault="00FE5750" w:rsidP="00FE575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750" w:rsidRPr="00FE5750" w:rsidRDefault="00FE5750" w:rsidP="00FE575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750" w:rsidRPr="00FE5750" w:rsidRDefault="00FE5750" w:rsidP="00FE5750">
            <w:pPr>
              <w:jc w:val="both"/>
              <w:rPr>
                <w:sz w:val="24"/>
                <w:szCs w:val="24"/>
              </w:rPr>
            </w:pPr>
            <w:r w:rsidRPr="00FE5750">
              <w:rPr>
                <w:b/>
                <w:sz w:val="24"/>
                <w:szCs w:val="24"/>
              </w:rPr>
              <w:t>4.</w:t>
            </w:r>
            <w:r w:rsidRPr="00FE5750">
              <w:rPr>
                <w:sz w:val="24"/>
                <w:szCs w:val="24"/>
              </w:rPr>
              <w:t xml:space="preserve"> </w:t>
            </w:r>
            <w:r w:rsidRPr="00FE5750">
              <w:rPr>
                <w:b/>
                <w:sz w:val="24"/>
                <w:szCs w:val="24"/>
              </w:rPr>
              <w:t>Составление плана действий</w:t>
            </w:r>
          </w:p>
          <w:p w:rsidR="00FE5750" w:rsidRDefault="00FE5750" w:rsidP="00FE5750">
            <w:pPr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Ребята, как вы  думаете, могут ли вопросы, на которые вы хотели бы получить ответы, стать планом нашей работы на классном часу? </w:t>
            </w:r>
          </w:p>
          <w:p w:rsidR="003778AD" w:rsidRPr="00FE5750" w:rsidRDefault="00FE5750" w:rsidP="00FE5750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 Составьте</w:t>
            </w:r>
            <w:r w:rsidRPr="00FE5750">
              <w:rPr>
                <w:sz w:val="24"/>
                <w:szCs w:val="24"/>
              </w:rPr>
              <w:t xml:space="preserve"> план </w:t>
            </w:r>
            <w:r>
              <w:rPr>
                <w:sz w:val="24"/>
                <w:szCs w:val="24"/>
              </w:rPr>
              <w:t xml:space="preserve">нашей </w:t>
            </w:r>
            <w:r w:rsidRPr="00FE5750">
              <w:rPr>
                <w:sz w:val="24"/>
                <w:szCs w:val="24"/>
              </w:rPr>
              <w:t>работы на классном часу в нужной последовательности.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lastRenderedPageBreak/>
              <w:t>Учащиеся слушают рассказ и стараются определить тему урока.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Учащиеся отвечают на поставленные учителем вопросы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Default="00C00E07" w:rsidP="00E32BDA">
            <w:pPr>
              <w:rPr>
                <w:sz w:val="24"/>
                <w:szCs w:val="24"/>
              </w:rPr>
            </w:pPr>
          </w:p>
          <w:p w:rsidR="00FE5750" w:rsidRPr="00437B68" w:rsidRDefault="00FE5750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Default="00C00E07" w:rsidP="00E32BDA">
            <w:pPr>
              <w:rPr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FE5750" w:rsidRPr="00FE5750" w:rsidRDefault="00C00E07" w:rsidP="00E32BDA">
            <w:pPr>
              <w:rPr>
                <w:b/>
                <w:sz w:val="24"/>
                <w:szCs w:val="24"/>
              </w:rPr>
            </w:pPr>
            <w:r w:rsidRPr="00FE5750">
              <w:rPr>
                <w:b/>
                <w:sz w:val="24"/>
                <w:szCs w:val="24"/>
              </w:rPr>
              <w:t>Учащиеся формулируют тему урока</w:t>
            </w:r>
          </w:p>
          <w:p w:rsidR="00FE5750" w:rsidRDefault="00FE5750" w:rsidP="00E32BDA">
            <w:pPr>
              <w:rPr>
                <w:b/>
                <w:sz w:val="24"/>
                <w:szCs w:val="24"/>
              </w:rPr>
            </w:pPr>
          </w:p>
          <w:p w:rsidR="00C00E07" w:rsidRPr="00FE5750" w:rsidRDefault="00E310AC" w:rsidP="00E32B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«Совесть – голос</w:t>
            </w:r>
            <w:r w:rsidR="00FE5750" w:rsidRPr="00FE5750">
              <w:rPr>
                <w:b/>
                <w:sz w:val="24"/>
                <w:szCs w:val="24"/>
              </w:rPr>
              <w:t xml:space="preserve"> души»</w:t>
            </w:r>
            <w:r w:rsidR="00C00E07" w:rsidRPr="00FE5750">
              <w:rPr>
                <w:b/>
                <w:sz w:val="24"/>
                <w:szCs w:val="24"/>
              </w:rPr>
              <w:t xml:space="preserve"> </w:t>
            </w:r>
          </w:p>
          <w:p w:rsidR="00FE5750" w:rsidRDefault="00FE5750" w:rsidP="00955832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FE5750" w:rsidRDefault="00FE5750" w:rsidP="00955832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955832" w:rsidRPr="00FE5750" w:rsidRDefault="00955832" w:rsidP="00955832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FE5750">
              <w:rPr>
                <w:b/>
                <w:sz w:val="24"/>
                <w:szCs w:val="24"/>
              </w:rPr>
              <w:t>Учащиеся предлагают вопросы для обсуждения на уроке</w:t>
            </w:r>
          </w:p>
          <w:p w:rsidR="00FE5750" w:rsidRDefault="00FE5750" w:rsidP="00E32BDA">
            <w:pPr>
              <w:jc w:val="both"/>
              <w:rPr>
                <w:i/>
                <w:sz w:val="24"/>
                <w:szCs w:val="24"/>
              </w:rPr>
            </w:pPr>
          </w:p>
          <w:p w:rsidR="00C00E07" w:rsidRPr="00FE5750" w:rsidRDefault="00C00E07" w:rsidP="00E32BDA">
            <w:pPr>
              <w:jc w:val="both"/>
              <w:rPr>
                <w:i/>
                <w:sz w:val="24"/>
                <w:szCs w:val="24"/>
              </w:rPr>
            </w:pPr>
            <w:r w:rsidRPr="00FE5750">
              <w:rPr>
                <w:i/>
                <w:sz w:val="24"/>
                <w:szCs w:val="24"/>
              </w:rPr>
              <w:t xml:space="preserve">1.Что такое совесть? </w:t>
            </w:r>
          </w:p>
          <w:p w:rsidR="00C00E07" w:rsidRPr="00FE5750" w:rsidRDefault="00C00E07" w:rsidP="00E32BDA">
            <w:pPr>
              <w:jc w:val="both"/>
              <w:rPr>
                <w:i/>
                <w:sz w:val="24"/>
                <w:szCs w:val="24"/>
              </w:rPr>
            </w:pPr>
            <w:r w:rsidRPr="00FE5750">
              <w:rPr>
                <w:i/>
                <w:sz w:val="24"/>
                <w:szCs w:val="24"/>
              </w:rPr>
              <w:t>2. Нужна ли она человеку?</w:t>
            </w:r>
          </w:p>
          <w:p w:rsidR="00C00E07" w:rsidRPr="00FE5750" w:rsidRDefault="00C00E07" w:rsidP="00E32BDA">
            <w:pPr>
              <w:jc w:val="both"/>
              <w:rPr>
                <w:i/>
                <w:color w:val="000000"/>
                <w:spacing w:val="-1"/>
                <w:sz w:val="24"/>
                <w:szCs w:val="24"/>
              </w:rPr>
            </w:pPr>
            <w:r w:rsidRPr="00FE5750">
              <w:rPr>
                <w:i/>
                <w:color w:val="000000"/>
                <w:spacing w:val="-1"/>
                <w:sz w:val="24"/>
                <w:szCs w:val="24"/>
              </w:rPr>
              <w:t>3. Что значит поступать по совести?</w:t>
            </w:r>
          </w:p>
          <w:p w:rsidR="00FE5750" w:rsidRDefault="00FE5750" w:rsidP="00E32BDA">
            <w:pPr>
              <w:rPr>
                <w:i/>
                <w:color w:val="000000"/>
                <w:spacing w:val="-1"/>
                <w:sz w:val="24"/>
                <w:szCs w:val="24"/>
              </w:rPr>
            </w:pPr>
          </w:p>
          <w:p w:rsidR="00FE5750" w:rsidRPr="00FE5750" w:rsidRDefault="00FE5750" w:rsidP="00E32BDA">
            <w:pPr>
              <w:rPr>
                <w:i/>
                <w:color w:val="000000"/>
                <w:spacing w:val="-1"/>
                <w:sz w:val="24"/>
                <w:szCs w:val="24"/>
              </w:rPr>
            </w:pPr>
          </w:p>
          <w:p w:rsidR="003778AD" w:rsidRPr="00437B68" w:rsidRDefault="00FE5750" w:rsidP="00FE5750">
            <w:pPr>
              <w:rPr>
                <w:b/>
                <w:color w:val="000000"/>
                <w:spacing w:val="-1"/>
                <w:sz w:val="24"/>
                <w:szCs w:val="24"/>
              </w:rPr>
            </w:pPr>
            <w:r w:rsidRPr="00FE5750">
              <w:rPr>
                <w:b/>
                <w:color w:val="000000"/>
                <w:spacing w:val="-1"/>
                <w:sz w:val="24"/>
                <w:szCs w:val="24"/>
              </w:rPr>
              <w:t xml:space="preserve">Учащиеся </w:t>
            </w:r>
            <w:r w:rsidR="00112186" w:rsidRPr="00FE5750">
              <w:rPr>
                <w:b/>
                <w:color w:val="000000"/>
                <w:spacing w:val="-1"/>
                <w:sz w:val="24"/>
                <w:szCs w:val="24"/>
              </w:rPr>
              <w:t xml:space="preserve">составляют и </w:t>
            </w:r>
            <w:r>
              <w:rPr>
                <w:b/>
                <w:color w:val="000000"/>
                <w:spacing w:val="-1"/>
                <w:sz w:val="24"/>
                <w:szCs w:val="24"/>
              </w:rPr>
              <w:t>озвучивают составленный</w:t>
            </w:r>
            <w:r w:rsidR="00C00E07" w:rsidRPr="00FE5750">
              <w:rPr>
                <w:b/>
                <w:color w:val="000000"/>
                <w:spacing w:val="-1"/>
                <w:sz w:val="24"/>
                <w:szCs w:val="24"/>
              </w:rPr>
              <w:t xml:space="preserve"> план работы</w:t>
            </w:r>
            <w:r w:rsidR="00C00E07" w:rsidRPr="00437B68">
              <w:rPr>
                <w:b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50" w:rsidRDefault="00FE5750" w:rsidP="00E32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437B68">
              <w:rPr>
                <w:sz w:val="24"/>
                <w:szCs w:val="24"/>
              </w:rPr>
              <w:t>обуждение учащихся к активной деятельности, сознанию себя субъектом деятельности.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Прием обращения к жизненному опыту детей – обсуждение с учащимися хорошо знакомые им ситуации, понимание которых возможно лишь при изучении предлагаемого материала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Приём актуализации лич</w:t>
            </w:r>
            <w:r w:rsidRPr="00437B68">
              <w:rPr>
                <w:sz w:val="24"/>
                <w:szCs w:val="24"/>
              </w:rPr>
              <w:softHyphen/>
              <w:t>ностного смысла учащихся, их социально-ценностных отноше</w:t>
            </w:r>
            <w:r w:rsidRPr="00437B68">
              <w:rPr>
                <w:sz w:val="24"/>
                <w:szCs w:val="24"/>
              </w:rPr>
              <w:softHyphen/>
              <w:t>ний к объектам окружающей дей</w:t>
            </w:r>
            <w:r w:rsidRPr="00437B68">
              <w:rPr>
                <w:sz w:val="24"/>
                <w:szCs w:val="24"/>
              </w:rPr>
              <w:softHyphen/>
              <w:t>ствительности</w:t>
            </w: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955832" w:rsidRPr="00437B68" w:rsidRDefault="00955832" w:rsidP="00E32BDA">
            <w:pPr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rPr>
                <w:sz w:val="24"/>
                <w:szCs w:val="24"/>
              </w:rPr>
            </w:pPr>
          </w:p>
          <w:p w:rsidR="00C00E07" w:rsidRDefault="00C00E07" w:rsidP="00E32BDA">
            <w:pPr>
              <w:snapToGrid w:val="0"/>
              <w:ind w:right="581"/>
              <w:rPr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rPr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rPr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rPr>
                <w:sz w:val="24"/>
                <w:szCs w:val="24"/>
              </w:rPr>
            </w:pPr>
          </w:p>
          <w:p w:rsidR="00FE5750" w:rsidRPr="00437B68" w:rsidRDefault="00FE5750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</w:p>
          <w:p w:rsidR="00C00E07" w:rsidRDefault="00C00E07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</w:p>
          <w:p w:rsidR="00FE5750" w:rsidRPr="00437B68" w:rsidRDefault="00FE5750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</w:p>
          <w:p w:rsidR="00C00E07" w:rsidRPr="00437B68" w:rsidRDefault="00C00E07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</w:p>
          <w:p w:rsidR="00C00E07" w:rsidRPr="00437B68" w:rsidRDefault="00C00E07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Формулировка </w:t>
            </w:r>
            <w:r w:rsidR="00FE5750">
              <w:rPr>
                <w:sz w:val="24"/>
                <w:szCs w:val="24"/>
              </w:rPr>
              <w:t xml:space="preserve">темы и </w:t>
            </w:r>
            <w:r w:rsidRPr="00437B68">
              <w:rPr>
                <w:sz w:val="24"/>
                <w:szCs w:val="24"/>
              </w:rPr>
              <w:t>целей урока вместе с учащимися.</w:t>
            </w:r>
          </w:p>
          <w:p w:rsidR="00C00E07" w:rsidRPr="00437B68" w:rsidRDefault="00C00E07" w:rsidP="00E32BDA">
            <w:pPr>
              <w:snapToGrid w:val="0"/>
              <w:ind w:right="581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FE5750" w:rsidRDefault="00FE5750" w:rsidP="00E32BDA">
            <w:pPr>
              <w:rPr>
                <w:sz w:val="24"/>
                <w:szCs w:val="24"/>
              </w:rPr>
            </w:pPr>
          </w:p>
          <w:p w:rsidR="00C00E07" w:rsidRDefault="00FE5750" w:rsidP="00E32B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</w:t>
            </w:r>
            <w:r w:rsidR="00C00E07" w:rsidRPr="00437B68">
              <w:rPr>
                <w:sz w:val="24"/>
                <w:szCs w:val="24"/>
              </w:rPr>
              <w:t xml:space="preserve"> плана работы. </w:t>
            </w:r>
          </w:p>
          <w:p w:rsidR="00C00E07" w:rsidRPr="00FE5750" w:rsidRDefault="00C00E07" w:rsidP="00FE5750">
            <w:pPr>
              <w:tabs>
                <w:tab w:val="left" w:pos="4003"/>
              </w:tabs>
              <w:rPr>
                <w:i/>
                <w:color w:val="000000"/>
                <w:spacing w:val="-1"/>
                <w:sz w:val="24"/>
                <w:szCs w:val="24"/>
              </w:rPr>
            </w:pPr>
          </w:p>
        </w:tc>
      </w:tr>
      <w:tr w:rsidR="00C00E07" w:rsidRPr="00437B68" w:rsidTr="00E32BDA">
        <w:trPr>
          <w:trHeight w:val="146"/>
        </w:trPr>
        <w:tc>
          <w:tcPr>
            <w:tcW w:w="15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2BDA" w:rsidRPr="00FE5750" w:rsidRDefault="00FE5750" w:rsidP="00FE57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b/>
                <w:sz w:val="24"/>
                <w:szCs w:val="24"/>
              </w:rPr>
              <w:t>. ОСНОВНАЯ ЧАСТЬ</w:t>
            </w:r>
          </w:p>
          <w:p w:rsidR="00C00E07" w:rsidRPr="00437B68" w:rsidRDefault="00C00E07" w:rsidP="003778AD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00E07" w:rsidRPr="00437B68" w:rsidTr="00E32BDA">
        <w:trPr>
          <w:trHeight w:val="146"/>
        </w:trPr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Примечание</w:t>
            </w:r>
          </w:p>
        </w:tc>
      </w:tr>
      <w:tr w:rsidR="00FE5750" w:rsidRPr="00437B68" w:rsidTr="00E32BDA">
        <w:trPr>
          <w:trHeight w:val="146"/>
        </w:trPr>
        <w:tc>
          <w:tcPr>
            <w:tcW w:w="6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5750" w:rsidRPr="00FE5750" w:rsidRDefault="00FE5750" w:rsidP="00FE5750">
            <w:pPr>
              <w:rPr>
                <w:b/>
                <w:sz w:val="24"/>
                <w:szCs w:val="28"/>
              </w:rPr>
            </w:pPr>
            <w:r w:rsidRPr="00FE5750">
              <w:rPr>
                <w:b/>
                <w:sz w:val="24"/>
                <w:szCs w:val="28"/>
              </w:rPr>
              <w:t>1.Организация внимания учащихся.</w:t>
            </w:r>
          </w:p>
          <w:p w:rsidR="00FE5750" w:rsidRDefault="00FE5750" w:rsidP="00FE5750">
            <w:pPr>
              <w:rPr>
                <w:sz w:val="24"/>
                <w:szCs w:val="28"/>
              </w:rPr>
            </w:pPr>
            <w:r w:rsidRPr="00FE5750">
              <w:rPr>
                <w:sz w:val="24"/>
                <w:szCs w:val="28"/>
              </w:rPr>
              <w:t>- На какой вопрос мы должны найти ответ в первом пункте нашего плана и с помощью чего?</w:t>
            </w:r>
          </w:p>
          <w:p w:rsidR="00FE5750" w:rsidRDefault="00FE5750" w:rsidP="00FE5750">
            <w:pPr>
              <w:rPr>
                <w:sz w:val="24"/>
                <w:szCs w:val="28"/>
              </w:rPr>
            </w:pPr>
          </w:p>
          <w:p w:rsidR="00FE5750" w:rsidRPr="00FE5750" w:rsidRDefault="00FE5750" w:rsidP="00FE5750">
            <w:pPr>
              <w:rPr>
                <w:sz w:val="24"/>
                <w:szCs w:val="28"/>
              </w:rPr>
            </w:pPr>
            <w:r w:rsidRPr="00FE5750">
              <w:rPr>
                <w:sz w:val="24"/>
                <w:szCs w:val="28"/>
              </w:rPr>
              <w:t>- Как будем выполнять это задание: каждый попробует сам или в группе или все вместе?</w:t>
            </w:r>
          </w:p>
          <w:p w:rsidR="00FE5750" w:rsidRDefault="00FE5750" w:rsidP="00FE5750">
            <w:pPr>
              <w:rPr>
                <w:sz w:val="24"/>
                <w:szCs w:val="28"/>
              </w:rPr>
            </w:pPr>
            <w:r w:rsidRPr="00FE5750">
              <w:rPr>
                <w:sz w:val="24"/>
                <w:szCs w:val="28"/>
              </w:rPr>
              <w:t>- Какие правила нам необходимо соблюдать в группе, чтобы хорошо выполнить данную работу?</w:t>
            </w:r>
          </w:p>
          <w:p w:rsidR="00FE5750" w:rsidRPr="00FE5750" w:rsidRDefault="00FE5750" w:rsidP="00FE5750">
            <w:pPr>
              <w:rPr>
                <w:sz w:val="24"/>
                <w:szCs w:val="28"/>
              </w:rPr>
            </w:pPr>
          </w:p>
          <w:p w:rsidR="00FE5750" w:rsidRPr="00FE5750" w:rsidRDefault="00FE5750" w:rsidP="00FE5750">
            <w:pPr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  <w:szCs w:val="28"/>
              </w:rPr>
              <w:t>Задания:</w:t>
            </w:r>
          </w:p>
          <w:p w:rsidR="00FE5750" w:rsidRPr="00FE5750" w:rsidRDefault="00FE5750" w:rsidP="00FE5750">
            <w:pPr>
              <w:pStyle w:val="a4"/>
              <w:numPr>
                <w:ilvl w:val="0"/>
                <w:numId w:val="35"/>
              </w:numPr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В первом задании вам нужно из каждого афоризма, посвященные этому понятию, выбрать </w:t>
            </w:r>
            <w:r w:rsidRPr="00FE575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</w:rPr>
              <w:t>ключевое слово-синоним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записать его на полоску бумаги и поместите на магнитную доску.</w:t>
            </w:r>
          </w:p>
          <w:p w:rsidR="00FE5750" w:rsidRPr="00FE5750" w:rsidRDefault="00FE5750" w:rsidP="00FE5750">
            <w:pPr>
              <w:pStyle w:val="a4"/>
              <w:numPr>
                <w:ilvl w:val="0"/>
                <w:numId w:val="35"/>
              </w:numPr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 втором задании найти в словаре значение слова «совесть».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Группам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у котор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ых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не будет словар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ей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нужно будет  дать свой ответ на вопрос: «Что такое совесть?»</w:t>
            </w:r>
          </w:p>
          <w:p w:rsid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</w:p>
          <w:p w:rsid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2. Работа в группах</w:t>
            </w:r>
          </w:p>
          <w:p w:rsid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</w:p>
          <w:p w:rsid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3.Работа со словарем.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37B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Прочитайте, какое значение слову «Совесть» дается в словарях </w:t>
            </w: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>С. И. Ожегова и  Н.В. Даля.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Какое значение дали ребята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группах, глее словарей не было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?</w:t>
            </w:r>
          </w:p>
          <w:p w:rsid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</w:p>
          <w:p w:rsidR="00FE5750" w:rsidRPr="00FE5750" w:rsidRDefault="00FE5750" w:rsidP="00FE5750">
            <w:pPr>
              <w:pStyle w:val="a4"/>
              <w:spacing w:after="0" w:line="33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4</w:t>
            </w:r>
            <w:r w:rsidRPr="00FE5750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.Работа с определениями.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Ребята, посмотрите на доску. 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Как вы видите, это определение соотносимо с теми, которые предлагают нам Паскаль, Кант, Суворов, Лихачев, Бальзак. Цицерон и др.</w:t>
            </w:r>
          </w:p>
          <w:p w:rsidR="00FE5750" w:rsidRPr="00FE5750" w:rsidRDefault="00FE5750" w:rsidP="00FE5750">
            <w:pPr>
              <w:pStyle w:val="a4"/>
              <w:spacing w:after="0" w:line="33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Если заглянуть в историю слова «</w:t>
            </w:r>
            <w:r w:rsidRPr="00FE5750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совесть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». Это слово состоит из двух частей: приставки </w:t>
            </w:r>
            <w:proofErr w:type="gramStart"/>
            <w:r w:rsidRPr="00FE5750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со</w:t>
            </w:r>
            <w:proofErr w:type="gramEnd"/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 - что значит - вместе, корня - </w:t>
            </w:r>
            <w:r w:rsidRPr="00FE5750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весть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, что значит, знать, ведать. </w:t>
            </w:r>
          </w:p>
          <w:p w:rsidR="00FE5750" w:rsidRPr="00FE5750" w:rsidRDefault="00FE5750" w:rsidP="00FE5750">
            <w:pPr>
              <w:pStyle w:val="a4"/>
              <w:spacing w:after="0" w:line="33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Совесть - это совместное знание человека со своим внутренним миром.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Ребята, а как вы думаете, с  каким чувством совесть неразрывно связана? 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Вы думаете, слова «стыд» и «совесть» близкие по своему значению?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А что такое стыд?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А есть ли в их значении какое-то различие?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Вы правы. Первым, кто пытался понять, что такое совесть, был древнегреческий философ Демокрит. В то время еще не было слова «совесть», и Демокрит писал, что это переживание связано со стыдом, но отличается от него. 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Стыд – это тяжелое переживание позора перед другими 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людьми за своё поведение, а совесть – это стыд перед самим собой. 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Совесть мучает человека независимо от того, знают ли окружающие об его поступке или нет. Это переживание может возникнуть одновременно с поступком, после него и при воспоминании о нем. По мнению этого философа, надо стыдиться не только дурных поступков, но даже речей и мыслей о них. </w:t>
            </w:r>
          </w:p>
          <w:p w:rsidR="00FE5750" w:rsidRPr="00437B68" w:rsidRDefault="00FE5750" w:rsidP="00FE5750">
            <w:pPr>
              <w:pStyle w:val="a4"/>
              <w:spacing w:after="0" w:line="3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>- Над каким из вопросов мы сейчас работали?</w:t>
            </w:r>
          </w:p>
          <w:p w:rsidR="00FE5750" w:rsidRPr="00437B68" w:rsidRDefault="00FE5750" w:rsidP="00B047C0">
            <w:pPr>
              <w:pStyle w:val="a4"/>
              <w:spacing w:after="0" w:line="330" w:lineRule="atLeas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5750" w:rsidRDefault="00FE5750" w:rsidP="00FE5750">
            <w:pPr>
              <w:rPr>
                <w:i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lastRenderedPageBreak/>
              <w:t>Учащиеся читают первый пункт плана</w:t>
            </w:r>
            <w:r>
              <w:rPr>
                <w:b/>
                <w:sz w:val="24"/>
                <w:szCs w:val="24"/>
              </w:rPr>
              <w:t xml:space="preserve">: 1. </w:t>
            </w:r>
            <w:r w:rsidRPr="00FE5750">
              <w:rPr>
                <w:sz w:val="24"/>
                <w:szCs w:val="24"/>
              </w:rPr>
              <w:t>Ч</w:t>
            </w:r>
            <w:r w:rsidRPr="00437B68">
              <w:rPr>
                <w:i/>
                <w:sz w:val="24"/>
                <w:szCs w:val="24"/>
              </w:rPr>
              <w:t>то такое совесть.</w:t>
            </w:r>
          </w:p>
          <w:p w:rsidR="00FE5750" w:rsidRPr="00FE5750" w:rsidRDefault="00FE5750" w:rsidP="00FE5750">
            <w:pPr>
              <w:ind w:left="360" w:hanging="326"/>
              <w:rPr>
                <w:i/>
                <w:sz w:val="24"/>
                <w:szCs w:val="24"/>
              </w:rPr>
            </w:pPr>
            <w:r w:rsidRPr="00FE5750">
              <w:rPr>
                <w:i/>
                <w:sz w:val="24"/>
                <w:szCs w:val="24"/>
              </w:rPr>
              <w:t>- С помощью учебника, словарей.</w:t>
            </w:r>
          </w:p>
          <w:p w:rsidR="00FE5750" w:rsidRPr="00437B68" w:rsidRDefault="00FE5750" w:rsidP="00FE5750">
            <w:pPr>
              <w:rPr>
                <w:i/>
                <w:sz w:val="24"/>
                <w:szCs w:val="24"/>
              </w:rPr>
            </w:pPr>
            <w:r w:rsidRPr="00437B68">
              <w:rPr>
                <w:i/>
                <w:sz w:val="24"/>
                <w:szCs w:val="24"/>
              </w:rPr>
              <w:t>- В группе.</w:t>
            </w:r>
          </w:p>
          <w:p w:rsidR="00FE5750" w:rsidRPr="00437B68" w:rsidRDefault="00FE5750" w:rsidP="00FE5750">
            <w:pPr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Учащиеся проговаривают правила работы в группе</w:t>
            </w:r>
          </w:p>
          <w:p w:rsidR="00FE5750" w:rsidRPr="00437B68" w:rsidRDefault="00FE5750" w:rsidP="00FE5750">
            <w:pPr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Свободные высказывания детей</w:t>
            </w: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Pr="00437B68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Pr="00437B68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Ребята работают в группах. Выполняют задание.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Размещают ответы первого задания на доске.</w:t>
            </w: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Учащиеся зачитывают из словарей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дают свое понимание </w:t>
            </w:r>
            <w:r w:rsidRPr="00437B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значения слова «совесть»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Ответы детей.</w:t>
            </w: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37B6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Совестливый</w:t>
            </w:r>
            <w:proofErr w:type="gramEnd"/>
            <w:r w:rsidRPr="00437B6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– поступающий по совести.</w:t>
            </w: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Добросовестный – честный, правдивый, высоконравственный;</w:t>
            </w:r>
          </w:p>
          <w:p w:rsidR="00FE5750" w:rsidRPr="00437B68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Pr="00437B68" w:rsidRDefault="00FE5750" w:rsidP="00FE5750">
            <w:pPr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FE5750" w:rsidRDefault="00FE5750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FE5750" w:rsidRPr="00437B68" w:rsidRDefault="00FE5750" w:rsidP="00B047C0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Ответы детей.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50" w:rsidRDefault="00FE5750" w:rsidP="00FE5750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Обеспечение</w:t>
            </w:r>
            <w:r w:rsidRPr="00437B68">
              <w:rPr>
                <w:sz w:val="24"/>
                <w:szCs w:val="24"/>
              </w:rPr>
              <w:t xml:space="preserve"> вос</w:t>
            </w:r>
            <w:r w:rsidRPr="00437B68">
              <w:rPr>
                <w:sz w:val="24"/>
                <w:szCs w:val="24"/>
              </w:rPr>
              <w:softHyphen/>
              <w:t>прияти</w:t>
            </w:r>
            <w:r>
              <w:rPr>
                <w:sz w:val="24"/>
                <w:szCs w:val="24"/>
              </w:rPr>
              <w:t>я, осмыс</w:t>
            </w:r>
            <w:r>
              <w:rPr>
                <w:sz w:val="24"/>
                <w:szCs w:val="24"/>
              </w:rPr>
              <w:softHyphen/>
              <w:t>ления</w:t>
            </w:r>
            <w:r w:rsidRPr="00437B68">
              <w:rPr>
                <w:sz w:val="24"/>
                <w:szCs w:val="24"/>
              </w:rPr>
              <w:t xml:space="preserve"> и первичное закреплени</w:t>
            </w:r>
            <w:r>
              <w:rPr>
                <w:sz w:val="24"/>
                <w:szCs w:val="24"/>
              </w:rPr>
              <w:t>я</w:t>
            </w:r>
            <w:r w:rsidRPr="00437B68">
              <w:rPr>
                <w:sz w:val="24"/>
                <w:szCs w:val="24"/>
              </w:rPr>
              <w:t xml:space="preserve"> уч-ся изучаемого мате</w:t>
            </w:r>
            <w:r w:rsidRPr="00437B68">
              <w:rPr>
                <w:sz w:val="24"/>
                <w:szCs w:val="24"/>
              </w:rPr>
              <w:softHyphen/>
              <w:t xml:space="preserve">риала </w:t>
            </w:r>
          </w:p>
          <w:p w:rsidR="00FE5750" w:rsidRDefault="00FE5750" w:rsidP="00FE5750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E5750" w:rsidRDefault="00FE5750" w:rsidP="00FE5750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E5750" w:rsidRDefault="00FE5750" w:rsidP="00FE5750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E5750" w:rsidRDefault="00FE5750" w:rsidP="00FE5750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E5750" w:rsidRDefault="00FE5750" w:rsidP="00FE5750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E5750" w:rsidRPr="00E57328" w:rsidRDefault="00E57328" w:rsidP="00FE5750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Приложение 1.</w:t>
            </w:r>
          </w:p>
          <w:p w:rsidR="00FE5750" w:rsidRDefault="00FE5750" w:rsidP="00FE5750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E5750" w:rsidRPr="00437B68" w:rsidRDefault="00FE5750" w:rsidP="00FE5750">
            <w:pPr>
              <w:snapToGrid w:val="0"/>
              <w:ind w:right="581"/>
              <w:jc w:val="both"/>
              <w:rPr>
                <w:color w:val="000000"/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lastRenderedPageBreak/>
              <w:t xml:space="preserve">Групповая форма работы </w:t>
            </w:r>
            <w:r>
              <w:rPr>
                <w:sz w:val="24"/>
                <w:szCs w:val="24"/>
              </w:rPr>
              <w:t>позволяет решить задачи</w:t>
            </w:r>
            <w:r w:rsidRPr="00437B68">
              <w:rPr>
                <w:sz w:val="24"/>
                <w:szCs w:val="24"/>
              </w:rPr>
              <w:t xml:space="preserve"> индивидуального </w:t>
            </w:r>
            <w:r>
              <w:rPr>
                <w:sz w:val="24"/>
                <w:szCs w:val="24"/>
              </w:rPr>
              <w:t xml:space="preserve">и дифференцированного </w:t>
            </w:r>
            <w:r w:rsidRPr="00437B68">
              <w:rPr>
                <w:sz w:val="24"/>
                <w:szCs w:val="24"/>
              </w:rPr>
              <w:t>подход</w:t>
            </w:r>
            <w:r>
              <w:rPr>
                <w:sz w:val="24"/>
                <w:szCs w:val="24"/>
              </w:rPr>
              <w:t>ов</w:t>
            </w:r>
            <w:r w:rsidRPr="00437B68">
              <w:rPr>
                <w:sz w:val="24"/>
                <w:szCs w:val="24"/>
              </w:rPr>
              <w:t xml:space="preserve"> в условиях </w:t>
            </w:r>
            <w:r>
              <w:rPr>
                <w:sz w:val="24"/>
                <w:szCs w:val="24"/>
              </w:rPr>
              <w:t>инклюзивного</w:t>
            </w:r>
            <w:r w:rsidRPr="00437B68">
              <w:rPr>
                <w:sz w:val="24"/>
                <w:szCs w:val="24"/>
              </w:rPr>
              <w:t xml:space="preserve"> обучения.</w:t>
            </w:r>
          </w:p>
          <w:p w:rsidR="00FE5750" w:rsidRPr="00437B68" w:rsidRDefault="00FE5750" w:rsidP="00FE5750">
            <w:pPr>
              <w:snapToGrid w:val="0"/>
              <w:ind w:right="581"/>
              <w:jc w:val="both"/>
              <w:rPr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snapToGrid w:val="0"/>
              <w:ind w:right="581"/>
              <w:jc w:val="both"/>
              <w:rPr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snapToGrid w:val="0"/>
              <w:ind w:right="581"/>
              <w:jc w:val="both"/>
              <w:rPr>
                <w:color w:val="000000"/>
                <w:sz w:val="24"/>
                <w:szCs w:val="24"/>
              </w:rPr>
            </w:pPr>
          </w:p>
          <w:p w:rsidR="00FE5750" w:rsidRDefault="00FE5750" w:rsidP="00FE5750">
            <w:pPr>
              <w:snapToGrid w:val="0"/>
              <w:ind w:left="176" w:right="581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Запись на доске:</w:t>
            </w:r>
          </w:p>
          <w:p w:rsidR="00FE5750" w:rsidRPr="00FE5750" w:rsidRDefault="00FE5750" w:rsidP="00FE5750">
            <w:pPr>
              <w:snapToGrid w:val="0"/>
              <w:ind w:left="176" w:right="581"/>
              <w:jc w:val="center"/>
              <w:rPr>
                <w:b/>
                <w:sz w:val="24"/>
                <w:szCs w:val="28"/>
              </w:rPr>
            </w:pPr>
            <w:r w:rsidRPr="00FE5750">
              <w:rPr>
                <w:b/>
                <w:sz w:val="24"/>
                <w:szCs w:val="28"/>
              </w:rPr>
              <w:t>Совесть – это</w:t>
            </w:r>
          </w:p>
          <w:tbl>
            <w:tblPr>
              <w:tblStyle w:val="a8"/>
              <w:tblW w:w="3935" w:type="dxa"/>
              <w:tblInd w:w="63" w:type="dxa"/>
              <w:tblLayout w:type="fixed"/>
              <w:tblLook w:val="04A0"/>
            </w:tblPr>
            <w:tblGrid>
              <w:gridCol w:w="2092"/>
              <w:gridCol w:w="1843"/>
            </w:tblGrid>
            <w:tr w:rsidR="00FE5750" w:rsidRPr="00FE5750" w:rsidTr="00FE5750">
              <w:tc>
                <w:tcPr>
                  <w:tcW w:w="2092" w:type="dxa"/>
                </w:tcPr>
                <w:p w:rsidR="00FE5750" w:rsidRPr="00FE5750" w:rsidRDefault="00FE5750" w:rsidP="0086519D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284"/>
                    </w:tabs>
                    <w:snapToGrid w:val="0"/>
                    <w:ind w:left="176" w:right="175" w:hanging="176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нравоучительная книга (Паскаль)</w:t>
                  </w:r>
                </w:p>
                <w:p w:rsidR="00FE5750" w:rsidRPr="00FE5750" w:rsidRDefault="00FE5750" w:rsidP="0086519D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284"/>
                    </w:tabs>
                    <w:snapToGrid w:val="0"/>
                    <w:ind w:left="176" w:right="175" w:hanging="176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закон, живущий в нас (Кант)</w:t>
                  </w:r>
                </w:p>
                <w:p w:rsidR="00FE5750" w:rsidRPr="00FE5750" w:rsidRDefault="00FE5750" w:rsidP="0086519D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284"/>
                    </w:tabs>
                    <w:snapToGrid w:val="0"/>
                    <w:ind w:left="176" w:right="175" w:hanging="176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светило внутреннее (Суворов)</w:t>
                  </w:r>
                </w:p>
                <w:p w:rsidR="00FE5750" w:rsidRPr="00FE5750" w:rsidRDefault="00FE5750" w:rsidP="0086519D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284"/>
                    </w:tabs>
                    <w:snapToGrid w:val="0"/>
                    <w:ind w:left="176" w:right="175" w:hanging="176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наш внутренний судья (Гольбах)</w:t>
                  </w:r>
                </w:p>
              </w:tc>
              <w:tc>
                <w:tcPr>
                  <w:tcW w:w="1843" w:type="dxa"/>
                </w:tcPr>
                <w:p w:rsidR="00FE5750" w:rsidRPr="00FE5750" w:rsidRDefault="00FE5750" w:rsidP="0086519D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284"/>
                    </w:tabs>
                    <w:snapToGrid w:val="0"/>
                    <w:ind w:left="176" w:right="175" w:hanging="17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когтистый зверь (Пушкин)</w:t>
                  </w:r>
                </w:p>
                <w:p w:rsidR="00FE5750" w:rsidRPr="00FE5750" w:rsidRDefault="00FE5750" w:rsidP="0086519D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284"/>
                    </w:tabs>
                    <w:snapToGrid w:val="0"/>
                    <w:ind w:left="176" w:right="175" w:hanging="17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осознание сделанного зла (Дидро)</w:t>
                  </w:r>
                </w:p>
                <w:p w:rsidR="00FE5750" w:rsidRPr="00FE5750" w:rsidRDefault="00FE5750" w:rsidP="0086519D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284"/>
                    </w:tabs>
                    <w:snapToGrid w:val="0"/>
                    <w:ind w:left="176" w:right="175" w:hanging="17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страх (Моэм)</w:t>
                  </w:r>
                </w:p>
                <w:p w:rsidR="00FE5750" w:rsidRPr="00FE5750" w:rsidRDefault="00FE5750" w:rsidP="0086519D">
                  <w:pPr>
                    <w:pStyle w:val="a3"/>
                    <w:numPr>
                      <w:ilvl w:val="0"/>
                      <w:numId w:val="30"/>
                    </w:numPr>
                    <w:tabs>
                      <w:tab w:val="left" w:pos="284"/>
                    </w:tabs>
                    <w:snapToGrid w:val="0"/>
                    <w:ind w:left="176" w:right="175" w:hanging="176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внутренний голос (</w:t>
                  </w:r>
                  <w:proofErr w:type="spellStart"/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Менкен</w:t>
                  </w:r>
                  <w:proofErr w:type="spellEnd"/>
                  <w:r w:rsidRPr="00FE5750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)</w:t>
                  </w:r>
                </w:p>
              </w:tc>
            </w:tr>
          </w:tbl>
          <w:p w:rsidR="00FE5750" w:rsidRPr="00437B68" w:rsidRDefault="00FE5750" w:rsidP="00FE5750">
            <w:pPr>
              <w:snapToGrid w:val="0"/>
              <w:ind w:right="581"/>
              <w:jc w:val="both"/>
              <w:rPr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snapToGrid w:val="0"/>
              <w:ind w:right="581"/>
              <w:jc w:val="both"/>
              <w:rPr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snapToGrid w:val="0"/>
              <w:ind w:right="581"/>
              <w:jc w:val="both"/>
              <w:rPr>
                <w:color w:val="000000"/>
                <w:sz w:val="24"/>
                <w:szCs w:val="24"/>
              </w:rPr>
            </w:pPr>
            <w:r w:rsidRPr="00437B68">
              <w:rPr>
                <w:color w:val="000000"/>
                <w:sz w:val="24"/>
                <w:szCs w:val="24"/>
              </w:rPr>
              <w:t>Представление основного материала одновременно в словесной, знаково-символичной формах.</w:t>
            </w:r>
          </w:p>
          <w:p w:rsidR="00FE5750" w:rsidRPr="00437B68" w:rsidRDefault="00FE5750" w:rsidP="00FE5750">
            <w:pPr>
              <w:snapToGrid w:val="0"/>
              <w:ind w:right="581"/>
              <w:jc w:val="both"/>
              <w:rPr>
                <w:color w:val="000000"/>
                <w:sz w:val="24"/>
                <w:szCs w:val="24"/>
              </w:rPr>
            </w:pPr>
          </w:p>
          <w:p w:rsidR="00FE5750" w:rsidRPr="00437B68" w:rsidRDefault="00FE5750" w:rsidP="00FE5750">
            <w:pPr>
              <w:snapToGrid w:val="0"/>
              <w:ind w:right="581"/>
              <w:jc w:val="center"/>
              <w:rPr>
                <w:b/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 </w:t>
            </w:r>
          </w:p>
        </w:tc>
      </w:tr>
      <w:tr w:rsidR="00C00E07" w:rsidRPr="00437B68" w:rsidTr="00FE5750">
        <w:trPr>
          <w:trHeight w:val="564"/>
        </w:trPr>
        <w:tc>
          <w:tcPr>
            <w:tcW w:w="15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hd w:val="clear" w:color="auto" w:fill="FFFFFF"/>
              <w:snapToGrid w:val="0"/>
              <w:ind w:right="1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C00E07" w:rsidRPr="001B1240" w:rsidRDefault="00FE5750" w:rsidP="00FE575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ФИЗМИНУТКА</w:t>
            </w:r>
          </w:p>
        </w:tc>
      </w:tr>
      <w:tr w:rsidR="00C00E07" w:rsidRPr="00437B68" w:rsidTr="00E32BDA">
        <w:trPr>
          <w:trHeight w:val="411"/>
        </w:trPr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FE5750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FE5750">
              <w:rPr>
                <w:b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Примечание</w:t>
            </w:r>
          </w:p>
        </w:tc>
      </w:tr>
      <w:tr w:rsidR="00C00E07" w:rsidRPr="00437B68" w:rsidTr="00E32BDA">
        <w:trPr>
          <w:trHeight w:val="580"/>
        </w:trPr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A835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.Беседа. Работа с притчей</w:t>
            </w:r>
            <w:r w:rsidRPr="00FE57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E573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(Приложение 2</w:t>
            </w:r>
            <w:r w:rsidR="00A835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  <w:p w:rsidR="00A83526" w:rsidRPr="00FE5750" w:rsidRDefault="00A83526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 Прочитайте притчу. Обсудите ответы на вопросы в группах.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57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FE57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Чему обрадовался человек?</w:t>
            </w:r>
          </w:p>
          <w:p w:rsidR="00FE5750" w:rsidRP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Почему от не взял деньги себе, никто же не видел?</w:t>
            </w:r>
          </w:p>
          <w:p w:rsidR="00FE5750" w:rsidRDefault="00FE5750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57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Можно ли сказать, что у этого человека «чистая совесть»? Счастлив ли он по жизни?</w:t>
            </w:r>
          </w:p>
          <w:p w:rsidR="00A83526" w:rsidRDefault="00A83526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3526" w:rsidRDefault="00A83526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3526" w:rsidRDefault="00A83526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3526" w:rsidRDefault="00A83526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211" w:rsidRDefault="00736211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211" w:rsidRDefault="00736211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211" w:rsidRDefault="00736211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211" w:rsidRDefault="00736211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211" w:rsidRDefault="00736211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211" w:rsidRDefault="00736211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211" w:rsidRDefault="00736211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211" w:rsidRPr="00FE5750" w:rsidRDefault="00736211" w:rsidP="00FE5750">
            <w:pPr>
              <w:pStyle w:val="a4"/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 w:rsidRPr="00FE5750">
              <w:rPr>
                <w:b/>
                <w:sz w:val="24"/>
                <w:szCs w:val="24"/>
              </w:rPr>
              <w:t xml:space="preserve">Работа с рассказом </w:t>
            </w:r>
          </w:p>
          <w:p w:rsidR="00FE5750" w:rsidRDefault="00FE5750" w:rsidP="00FE5750">
            <w:pPr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Послушайте рассказ Виктора Астафьева «Зачем я убил коростеля?»</w:t>
            </w:r>
          </w:p>
          <w:p w:rsidR="00E310AC" w:rsidRPr="00FE5750" w:rsidRDefault="00E310AC" w:rsidP="00FE5750">
            <w:pPr>
              <w:rPr>
                <w:sz w:val="24"/>
                <w:szCs w:val="24"/>
              </w:rPr>
            </w:pP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b/>
                <w:sz w:val="24"/>
                <w:szCs w:val="24"/>
              </w:rPr>
            </w:pPr>
            <w:r w:rsidRPr="00FE5750">
              <w:rPr>
                <w:b/>
                <w:sz w:val="24"/>
                <w:szCs w:val="24"/>
              </w:rPr>
              <w:lastRenderedPageBreak/>
              <w:t xml:space="preserve"> Беседа по рассказу.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Как вы оцениваете поступок мальчишки? Зачем он убил её?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В какой момент и почему ему стало жалко её?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Почему он каждое лето с особым нетерпением ждал прилёта коростелей?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Почему ему было важно, чтобы птица простила его?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 xml:space="preserve">-  Почему, став взрослым и пройдя войну, где было много жестокости, писатель не может забыть убитого им в детстве коростеля? 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 xml:space="preserve">- Почему каждый прилёт птиц в его родные места вызывает в его душе мученья? 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Как называется у людей мученье из-за причинённого ими кому-то зла? (чувство вины, испытывая угрызения совести).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Испытывал ли ты такое состояние когда-нибудь?</w:t>
            </w:r>
          </w:p>
          <w:p w:rsidR="00FE5750" w:rsidRPr="00FE5750" w:rsidRDefault="00FE5750" w:rsidP="00FE5750">
            <w:pPr>
              <w:tabs>
                <w:tab w:val="left" w:pos="289"/>
              </w:tabs>
              <w:ind w:left="5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- Ведь не случайно говорят: «Счастлив тот, у кого совесть спокойна».</w:t>
            </w:r>
          </w:p>
          <w:p w:rsidR="00FE5750" w:rsidRPr="00FE5750" w:rsidRDefault="00FE5750" w:rsidP="00FE5750">
            <w:pPr>
              <w:pStyle w:val="Default"/>
              <w:jc w:val="both"/>
            </w:pPr>
            <w:r w:rsidRPr="00FE5750">
              <w:t xml:space="preserve">- Так нужна ли человеку совесть? </w:t>
            </w:r>
          </w:p>
          <w:p w:rsidR="00FE5750" w:rsidRPr="00FE5750" w:rsidRDefault="00FE5750" w:rsidP="00FE5750">
            <w:pPr>
              <w:pStyle w:val="Default"/>
              <w:ind w:firstLine="289"/>
              <w:jc w:val="both"/>
            </w:pPr>
          </w:p>
          <w:p w:rsidR="00FE5750" w:rsidRPr="00FE5750" w:rsidRDefault="00FE5750" w:rsidP="00FE5750">
            <w:pPr>
              <w:widowControl/>
              <w:suppressAutoHyphens w:val="0"/>
              <w:autoSpaceDN w:val="0"/>
              <w:adjustRightInd w:val="0"/>
              <w:rPr>
                <w:rFonts w:ascii="Segoe Print" w:eastAsiaTheme="minorHAnsi" w:hAnsi="Segoe Print" w:cstheme="minorBidi"/>
                <w:sz w:val="24"/>
                <w:szCs w:val="24"/>
                <w:lang w:eastAsia="en-US"/>
              </w:rPr>
            </w:pPr>
            <w:r w:rsidRPr="00FE5750">
              <w:rPr>
                <w:rFonts w:ascii="Segoe Print" w:eastAsiaTheme="minorHAnsi" w:hAnsi="Segoe Print" w:cstheme="minorBidi"/>
                <w:b/>
                <w:bCs/>
                <w:sz w:val="24"/>
                <w:szCs w:val="24"/>
                <w:lang w:eastAsia="en-US"/>
              </w:rPr>
              <w:t xml:space="preserve">Дурной поступок мучает нас не тогда, когда он только что совершён, а когда спустя долгое время вспоминаешь его, потому что память о нём не угасает. </w:t>
            </w:r>
          </w:p>
          <w:p w:rsidR="00FE5750" w:rsidRDefault="00FE5750" w:rsidP="00FE5750">
            <w:pPr>
              <w:pStyle w:val="Default"/>
              <w:ind w:firstLine="289"/>
              <w:jc w:val="both"/>
              <w:rPr>
                <w:rFonts w:ascii="Segoe Print" w:hAnsi="Segoe Print" w:cstheme="minorBidi"/>
                <w:b/>
                <w:bCs/>
                <w:color w:val="auto"/>
              </w:rPr>
            </w:pPr>
            <w:r w:rsidRPr="00FE5750">
              <w:rPr>
                <w:rFonts w:ascii="Segoe Print" w:hAnsi="Segoe Print" w:cstheme="minorBidi"/>
                <w:b/>
                <w:bCs/>
                <w:color w:val="auto"/>
              </w:rPr>
              <w:t>Жан-Жак Руссо</w:t>
            </w:r>
          </w:p>
          <w:p w:rsidR="00F96483" w:rsidRPr="00FE5750" w:rsidRDefault="00F96483" w:rsidP="00F96483">
            <w:pPr>
              <w:pStyle w:val="Default"/>
              <w:jc w:val="both"/>
            </w:pPr>
            <w:r>
              <w:rPr>
                <w:rFonts w:ascii="Segoe Print" w:hAnsi="Segoe Print" w:cstheme="minorBidi"/>
                <w:b/>
                <w:bCs/>
                <w:color w:val="auto"/>
              </w:rPr>
              <w:t xml:space="preserve">- </w:t>
            </w:r>
            <w:r w:rsidRPr="00F96483">
              <w:rPr>
                <w:bCs/>
                <w:color w:val="auto"/>
              </w:rPr>
              <w:t>На какой пункт нашего плана мы с вами ответили?</w:t>
            </w:r>
          </w:p>
          <w:p w:rsidR="00FE5750" w:rsidRPr="00FE5750" w:rsidRDefault="00FE5750" w:rsidP="00FE5750">
            <w:pPr>
              <w:pStyle w:val="Default"/>
              <w:ind w:firstLine="289"/>
              <w:jc w:val="both"/>
            </w:pPr>
          </w:p>
          <w:p w:rsidR="00FE5750" w:rsidRPr="00FE5750" w:rsidRDefault="00FE5750" w:rsidP="00FE5750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8. </w:t>
            </w:r>
            <w:r w:rsidRPr="00FE5750">
              <w:rPr>
                <w:b/>
              </w:rPr>
              <w:t>Просмотр Ералаш</w:t>
            </w:r>
            <w:r w:rsidR="00711516">
              <w:rPr>
                <w:b/>
              </w:rPr>
              <w:t>а «Шел автобус пятый номер»</w:t>
            </w:r>
          </w:p>
          <w:p w:rsidR="00FE5750" w:rsidRPr="00FE5750" w:rsidRDefault="00FE5750" w:rsidP="00FE5750">
            <w:pPr>
              <w:pStyle w:val="Default"/>
              <w:jc w:val="both"/>
            </w:pPr>
            <w:r w:rsidRPr="00FE5750">
              <w:t>- Что вы можете сказать о поступке мальчиков?</w:t>
            </w:r>
          </w:p>
          <w:p w:rsidR="00FE5750" w:rsidRPr="00FE5750" w:rsidRDefault="00FE5750" w:rsidP="00FE5750">
            <w:pPr>
              <w:pStyle w:val="Default"/>
              <w:jc w:val="both"/>
            </w:pPr>
            <w:r w:rsidRPr="00FE5750">
              <w:t>- Почему они сразу не уступили место бабушке?</w:t>
            </w:r>
          </w:p>
          <w:p w:rsidR="00FE5750" w:rsidRPr="00FE5750" w:rsidRDefault="00FE5750" w:rsidP="00FE5750">
            <w:pPr>
              <w:pStyle w:val="Default"/>
              <w:jc w:val="both"/>
            </w:pPr>
            <w:r w:rsidRPr="00FE5750">
              <w:t xml:space="preserve">- Часто ли в нашей жизни мы можем наблюдать </w:t>
            </w:r>
            <w:r w:rsidRPr="00FE5750">
              <w:lastRenderedPageBreak/>
              <w:t>такую ситуацию среди взрослых?</w:t>
            </w:r>
          </w:p>
          <w:p w:rsidR="00FE5750" w:rsidRPr="00FE5750" w:rsidRDefault="00FE5750" w:rsidP="00FE5750">
            <w:pPr>
              <w:pStyle w:val="Default"/>
            </w:pPr>
            <w:r w:rsidRPr="00FE5750">
              <w:t>- А из-за чего это происходит? Ведь взрослые знают и понимают, что так нельзя так делать?</w:t>
            </w:r>
          </w:p>
          <w:p w:rsidR="00FE5750" w:rsidRPr="00FE5750" w:rsidRDefault="00FE5750" w:rsidP="00FE5750">
            <w:pPr>
              <w:pStyle w:val="Default"/>
            </w:pPr>
            <w:r w:rsidRPr="00FE5750">
              <w:t xml:space="preserve"> </w:t>
            </w:r>
          </w:p>
          <w:p w:rsidR="00FE5750" w:rsidRPr="00FE5750" w:rsidRDefault="00FE5750" w:rsidP="00FE5750">
            <w:pPr>
              <w:pStyle w:val="Default"/>
              <w:rPr>
                <w:rFonts w:ascii="Segoe Print" w:hAnsi="Segoe Print" w:cs="Segoe Print"/>
                <w:b/>
              </w:rPr>
            </w:pPr>
            <w:r>
              <w:rPr>
                <w:b/>
              </w:rPr>
              <w:t xml:space="preserve">9. </w:t>
            </w:r>
            <w:r w:rsidRPr="00FE5750">
              <w:rPr>
                <w:b/>
              </w:rPr>
              <w:t xml:space="preserve">Видеоролик </w:t>
            </w:r>
            <w:r w:rsidR="00711516">
              <w:rPr>
                <w:b/>
              </w:rPr>
              <w:t>«Как мы лишаемся с</w:t>
            </w:r>
            <w:r w:rsidRPr="00FE5750">
              <w:rPr>
                <w:b/>
              </w:rPr>
              <w:t>овест</w:t>
            </w:r>
            <w:r w:rsidR="00711516">
              <w:rPr>
                <w:b/>
              </w:rPr>
              <w:t>и</w:t>
            </w:r>
            <w:r w:rsidRPr="00FE5750">
              <w:rPr>
                <w:b/>
              </w:rPr>
              <w:t>»</w:t>
            </w:r>
          </w:p>
          <w:p w:rsidR="00FE5750" w:rsidRPr="00FE5750" w:rsidRDefault="00FE5750" w:rsidP="00FE5750">
            <w:pPr>
              <w:pStyle w:val="Default"/>
              <w:rPr>
                <w:rFonts w:ascii="Segoe Print" w:hAnsi="Segoe Print" w:cs="Segoe Print"/>
                <w:b/>
              </w:rPr>
            </w:pPr>
            <w:r w:rsidRPr="00FE5750">
              <w:rPr>
                <w:b/>
              </w:rPr>
              <w:t>-</w:t>
            </w:r>
            <w:r w:rsidRPr="00FE5750">
              <w:t xml:space="preserve"> Так из-за чего человек может потерять совесть?</w:t>
            </w:r>
          </w:p>
          <w:p w:rsidR="00FE5750" w:rsidRPr="00FE5750" w:rsidRDefault="00FE5750" w:rsidP="00FE5750">
            <w:pPr>
              <w:pStyle w:val="Default"/>
              <w:jc w:val="both"/>
              <w:rPr>
                <w:b/>
              </w:rPr>
            </w:pPr>
          </w:p>
          <w:p w:rsidR="00FE5750" w:rsidRPr="00FE5750" w:rsidRDefault="00FE5750" w:rsidP="00FE5750">
            <w:pPr>
              <w:pStyle w:val="Default"/>
              <w:jc w:val="both"/>
            </w:pPr>
            <w:r w:rsidRPr="00FE5750">
              <w:t xml:space="preserve">Лев Николаевич Толстой писал: «В каждом человеке живут два человека: один слепой, а другой зрячий, духовный. Зрячую, духовную часть человека называют совестью. Эта духовная часть человека, совесть, действует так же, как стрелка компаса. Стрелка компаса двигается с места только тогда, когда тот, кто несёт её, сходит с того пути, который она показывает. То же и с совестью: она молчит, пока человек делает то, что должно. Но стоит человеку сойти с настоящего пути, и совесть показывает человеку, куда и насколько он сбился, ибо  совесть живёт во всех людях. </w:t>
            </w:r>
          </w:p>
          <w:p w:rsidR="00FE5750" w:rsidRPr="00FE5750" w:rsidRDefault="00FE5750" w:rsidP="00FE5750">
            <w:pPr>
              <w:pStyle w:val="Default"/>
              <w:jc w:val="both"/>
            </w:pPr>
          </w:p>
          <w:p w:rsidR="00FE5750" w:rsidRPr="00FE5750" w:rsidRDefault="00FE5750" w:rsidP="00FE5750">
            <w:pPr>
              <w:pStyle w:val="Default"/>
              <w:ind w:firstLine="289"/>
              <w:jc w:val="both"/>
            </w:pPr>
            <w:r w:rsidRPr="00FE5750">
              <w:t>- Так нужна ли человеку совесть? Зачем?</w:t>
            </w:r>
          </w:p>
          <w:p w:rsidR="00FE5750" w:rsidRPr="00FE5750" w:rsidRDefault="00FE5750" w:rsidP="00FE5750">
            <w:pPr>
              <w:pStyle w:val="Default"/>
              <w:ind w:firstLine="289"/>
              <w:jc w:val="both"/>
            </w:pPr>
            <w:r w:rsidRPr="00FE5750">
              <w:t>- А как стать совестливым человеком? Что для этого нужно?</w:t>
            </w:r>
          </w:p>
          <w:p w:rsidR="00FE5750" w:rsidRPr="00FE5750" w:rsidRDefault="00FE5750" w:rsidP="00FE5750">
            <w:pPr>
              <w:pStyle w:val="Default"/>
              <w:jc w:val="both"/>
              <w:rPr>
                <w:b/>
              </w:rPr>
            </w:pPr>
          </w:p>
          <w:p w:rsidR="00FE5750" w:rsidRDefault="00FE5750" w:rsidP="00FE57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 Работа в группах</w:t>
            </w:r>
          </w:p>
          <w:p w:rsidR="00FE5750" w:rsidRPr="00FE5750" w:rsidRDefault="00FE5750" w:rsidP="00FE575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FE5750">
              <w:rPr>
                <w:b/>
                <w:sz w:val="24"/>
                <w:szCs w:val="24"/>
              </w:rPr>
              <w:t>Портрет совестливого человека</w:t>
            </w:r>
            <w:r>
              <w:rPr>
                <w:b/>
                <w:sz w:val="24"/>
                <w:szCs w:val="24"/>
              </w:rPr>
              <w:t>»</w:t>
            </w:r>
          </w:p>
          <w:p w:rsidR="00FE5750" w:rsidRPr="00FE5750" w:rsidRDefault="00FE5750" w:rsidP="00FE5750">
            <w:pPr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Я предлагаю вам поработать в группах и составить, собирательный образ совестливого человека. Закончите предложения и прикрепите готовый ответ на доску.</w:t>
            </w:r>
          </w:p>
          <w:p w:rsidR="00FE5750" w:rsidRPr="00FE5750" w:rsidRDefault="00F96483" w:rsidP="00FE5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какой пункт мы ответили?</w:t>
            </w:r>
          </w:p>
          <w:p w:rsidR="00C00E07" w:rsidRPr="00FE5750" w:rsidRDefault="00C00E07" w:rsidP="00736211">
            <w:pPr>
              <w:widowControl/>
              <w:tabs>
                <w:tab w:val="left" w:pos="360"/>
              </w:tabs>
              <w:suppressAutoHyphens w:val="0"/>
              <w:autoSpaceDE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745" w:rsidRDefault="00175745" w:rsidP="00373A44">
            <w:pPr>
              <w:rPr>
                <w:b/>
                <w:color w:val="000000"/>
                <w:sz w:val="24"/>
              </w:rPr>
            </w:pPr>
            <w:r w:rsidRPr="00437B68">
              <w:rPr>
                <w:color w:val="000000"/>
                <w:sz w:val="24"/>
                <w:szCs w:val="24"/>
              </w:rPr>
              <w:lastRenderedPageBreak/>
              <w:t>Дети предлагают свои варианты</w:t>
            </w:r>
          </w:p>
          <w:p w:rsidR="00175745" w:rsidRPr="00A83526" w:rsidRDefault="00175745" w:rsidP="00373A44">
            <w:pPr>
              <w:rPr>
                <w:b/>
                <w:color w:val="000000"/>
                <w:sz w:val="24"/>
              </w:rPr>
            </w:pPr>
          </w:p>
          <w:p w:rsidR="00373A44" w:rsidRPr="00A83526" w:rsidRDefault="00A83526" w:rsidP="00A83526">
            <w:pPr>
              <w:pStyle w:val="a4"/>
              <w:tabs>
                <w:tab w:val="left" w:pos="330"/>
              </w:tabs>
              <w:spacing w:after="0" w:line="100" w:lineRule="atLeast"/>
              <w:ind w:left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5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Читают притчу. </w:t>
            </w:r>
            <w:r w:rsidR="00373A44" w:rsidRPr="00A83526">
              <w:rPr>
                <w:rFonts w:ascii="Times New Roman" w:hAnsi="Times New Roman" w:cs="Times New Roman"/>
                <w:b/>
                <w:color w:val="000000"/>
                <w:sz w:val="24"/>
              </w:rPr>
              <w:t>Обс</w:t>
            </w:r>
            <w:r w:rsidRPr="00A83526">
              <w:rPr>
                <w:rFonts w:ascii="Times New Roman" w:hAnsi="Times New Roman" w:cs="Times New Roman"/>
                <w:b/>
                <w:color w:val="000000"/>
                <w:sz w:val="24"/>
              </w:rPr>
              <w:t>уждают</w:t>
            </w:r>
            <w:r w:rsidR="00373A44" w:rsidRPr="00A8352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в группах. </w:t>
            </w:r>
            <w:r w:rsidRPr="00A83526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Отвечают </w:t>
            </w:r>
            <w:r w:rsidR="00373A44" w:rsidRPr="00A83526">
              <w:rPr>
                <w:rFonts w:ascii="Times New Roman" w:hAnsi="Times New Roman" w:cs="Times New Roman"/>
                <w:b/>
                <w:color w:val="000000"/>
                <w:sz w:val="24"/>
              </w:rPr>
              <w:t>по плану.</w:t>
            </w:r>
            <w:r w:rsidR="00373A44" w:rsidRPr="00A83526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175745" w:rsidRPr="00A83526" w:rsidRDefault="00175745" w:rsidP="00175745">
            <w:pPr>
              <w:pStyle w:val="a4"/>
              <w:numPr>
                <w:ilvl w:val="0"/>
                <w:numId w:val="24"/>
              </w:numPr>
              <w:tabs>
                <w:tab w:val="clear" w:pos="0"/>
                <w:tab w:val="left" w:pos="330"/>
              </w:tabs>
              <w:spacing w:after="0" w:line="100" w:lineRule="atLeast"/>
              <w:ind w:left="330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Прочитайте притчу.</w:t>
            </w:r>
          </w:p>
          <w:p w:rsidR="00175745" w:rsidRPr="00A83526" w:rsidRDefault="00175745" w:rsidP="00175745">
            <w:pPr>
              <w:pStyle w:val="a4"/>
              <w:numPr>
                <w:ilvl w:val="0"/>
                <w:numId w:val="24"/>
              </w:numPr>
              <w:tabs>
                <w:tab w:val="clear" w:pos="0"/>
                <w:tab w:val="left" w:pos="330"/>
              </w:tabs>
              <w:spacing w:after="0" w:line="100" w:lineRule="atLeast"/>
              <w:ind w:left="330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 чем заключается смысл притчи?</w:t>
            </w:r>
          </w:p>
          <w:p w:rsidR="00175745" w:rsidRPr="00A83526" w:rsidRDefault="00175745" w:rsidP="00175745">
            <w:pPr>
              <w:pStyle w:val="a4"/>
              <w:numPr>
                <w:ilvl w:val="0"/>
                <w:numId w:val="24"/>
              </w:numPr>
              <w:tabs>
                <w:tab w:val="clear" w:pos="0"/>
                <w:tab w:val="left" w:pos="330"/>
              </w:tabs>
              <w:spacing w:after="0" w:line="100" w:lineRule="atLeast"/>
              <w:ind w:left="330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 чем мораль?</w:t>
            </w:r>
          </w:p>
          <w:p w:rsidR="00175745" w:rsidRPr="00A83526" w:rsidRDefault="00175745" w:rsidP="00175745">
            <w:pPr>
              <w:pStyle w:val="a4"/>
              <w:numPr>
                <w:ilvl w:val="0"/>
                <w:numId w:val="24"/>
              </w:numPr>
              <w:tabs>
                <w:tab w:val="clear" w:pos="0"/>
                <w:tab w:val="left" w:pos="330"/>
              </w:tabs>
              <w:spacing w:after="0" w:line="100" w:lineRule="atLeast"/>
              <w:ind w:left="330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Какими мыслями и чувствами вам захотелось  поделиться? </w:t>
            </w:r>
          </w:p>
          <w:p w:rsidR="00175745" w:rsidRDefault="00175745" w:rsidP="00175745">
            <w:pPr>
              <w:pStyle w:val="a4"/>
              <w:numPr>
                <w:ilvl w:val="0"/>
                <w:numId w:val="24"/>
              </w:numPr>
              <w:tabs>
                <w:tab w:val="clear" w:pos="0"/>
                <w:tab w:val="left" w:pos="330"/>
              </w:tabs>
              <w:spacing w:after="0" w:line="100" w:lineRule="atLeast"/>
              <w:ind w:left="330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Чему она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вас научила?</w:t>
            </w:r>
          </w:p>
          <w:p w:rsidR="00A83526" w:rsidRDefault="00A83526" w:rsidP="00A83526">
            <w:pPr>
              <w:pStyle w:val="a4"/>
              <w:tabs>
                <w:tab w:val="left" w:pos="33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A83526" w:rsidRPr="00F112BF" w:rsidRDefault="00A83526" w:rsidP="00F112BF">
            <w:pPr>
              <w:pStyle w:val="a4"/>
              <w:tabs>
                <w:tab w:val="left" w:pos="330"/>
              </w:tabs>
              <w:spacing w:after="0" w:line="100" w:lineRule="atLeast"/>
              <w:ind w:left="4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Вывод:</w:t>
            </w:r>
          </w:p>
          <w:p w:rsidR="00F112BF" w:rsidRPr="00F112BF" w:rsidRDefault="00F112BF" w:rsidP="00F112BF">
            <w:pPr>
              <w:pStyle w:val="a4"/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  <w:r w:rsidRPr="00F112BF">
              <w:rPr>
                <w:rFonts w:ascii="Times New Roman" w:hAnsi="Times New Roman"/>
                <w:color w:val="000000"/>
                <w:sz w:val="24"/>
              </w:rPr>
              <w:t>Совесть – </w:t>
            </w:r>
            <w:r w:rsidRPr="00F112BF">
              <w:rPr>
                <w:rFonts w:ascii="Times New Roman" w:hAnsi="Times New Roman"/>
                <w:b/>
                <w:color w:val="000000"/>
                <w:sz w:val="24"/>
              </w:rPr>
              <w:t>заставляет </w:t>
            </w:r>
            <w:r w:rsidRPr="00F112BF">
              <w:rPr>
                <w:rFonts w:ascii="Times New Roman" w:hAnsi="Times New Roman"/>
                <w:color w:val="000000"/>
                <w:sz w:val="24"/>
              </w:rPr>
              <w:t xml:space="preserve">размышлять о своих поступках, </w:t>
            </w:r>
            <w:r w:rsidRPr="00F112BF">
              <w:rPr>
                <w:rFonts w:ascii="Times New Roman" w:hAnsi="Times New Roman"/>
                <w:b/>
                <w:color w:val="000000"/>
                <w:sz w:val="24"/>
              </w:rPr>
              <w:t>критически оценивать</w:t>
            </w:r>
            <w:r w:rsidRPr="00F112BF">
              <w:rPr>
                <w:color w:val="000000"/>
                <w:sz w:val="20"/>
              </w:rPr>
              <w:t> </w:t>
            </w:r>
            <w:r w:rsidRPr="00F112BF">
              <w:rPr>
                <w:rFonts w:ascii="Times New Roman" w:hAnsi="Times New Roman"/>
                <w:color w:val="000000"/>
                <w:sz w:val="24"/>
              </w:rPr>
              <w:t xml:space="preserve">свои поступки, </w:t>
            </w:r>
            <w:r w:rsidRPr="00F112BF">
              <w:rPr>
                <w:rFonts w:ascii="Times New Roman" w:hAnsi="Times New Roman"/>
                <w:b/>
                <w:color w:val="000000"/>
                <w:sz w:val="24"/>
              </w:rPr>
              <w:t>напоминает</w:t>
            </w:r>
            <w:r w:rsidRPr="00F112BF">
              <w:rPr>
                <w:color w:val="000000"/>
                <w:sz w:val="20"/>
              </w:rPr>
              <w:t> </w:t>
            </w:r>
            <w:r w:rsidRPr="00F112BF">
              <w:rPr>
                <w:rFonts w:ascii="Times New Roman" w:hAnsi="Times New Roman"/>
                <w:color w:val="000000"/>
                <w:sz w:val="24"/>
              </w:rPr>
              <w:t>о своих обязанностях, долге, ответственности,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112BF">
              <w:rPr>
                <w:rFonts w:ascii="Times New Roman" w:hAnsi="Times New Roman"/>
                <w:b/>
                <w:color w:val="000000"/>
                <w:sz w:val="24"/>
              </w:rPr>
              <w:t>игнорирует </w:t>
            </w:r>
            <w:r w:rsidRPr="00F112BF">
              <w:rPr>
                <w:rFonts w:ascii="Times New Roman" w:hAnsi="Times New Roman"/>
                <w:color w:val="000000"/>
                <w:sz w:val="24"/>
              </w:rPr>
              <w:t>хитрые оправдания,</w:t>
            </w:r>
          </w:p>
          <w:p w:rsidR="00F112BF" w:rsidRPr="00F112BF" w:rsidRDefault="00F112BF" w:rsidP="00F112BF">
            <w:pPr>
              <w:pStyle w:val="a4"/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  <w:r w:rsidRPr="00F112BF">
              <w:rPr>
                <w:rFonts w:ascii="Times New Roman" w:hAnsi="Times New Roman"/>
                <w:b/>
                <w:color w:val="000000"/>
                <w:sz w:val="24"/>
              </w:rPr>
              <w:t>заставляет</w:t>
            </w:r>
            <w:r w:rsidRPr="00F112BF">
              <w:rPr>
                <w:color w:val="000000"/>
                <w:sz w:val="20"/>
              </w:rPr>
              <w:t> </w:t>
            </w:r>
            <w:r w:rsidRPr="00F112BF">
              <w:rPr>
                <w:rFonts w:ascii="Times New Roman" w:hAnsi="Times New Roman"/>
                <w:color w:val="000000"/>
                <w:sz w:val="24"/>
              </w:rPr>
              <w:t>говорить о себе правду.</w:t>
            </w:r>
          </w:p>
          <w:p w:rsidR="00993728" w:rsidRDefault="00993728" w:rsidP="00373A44">
            <w:pPr>
              <w:rPr>
                <w:b/>
                <w:sz w:val="24"/>
                <w:szCs w:val="24"/>
              </w:rPr>
            </w:pPr>
          </w:p>
          <w:p w:rsidR="00993728" w:rsidRDefault="00993728" w:rsidP="00373A44">
            <w:pPr>
              <w:rPr>
                <w:b/>
                <w:sz w:val="24"/>
                <w:szCs w:val="24"/>
              </w:rPr>
            </w:pPr>
          </w:p>
          <w:p w:rsidR="00993728" w:rsidRDefault="00993728" w:rsidP="00373A44">
            <w:pPr>
              <w:rPr>
                <w:b/>
                <w:sz w:val="24"/>
                <w:szCs w:val="24"/>
              </w:rPr>
            </w:pPr>
          </w:p>
          <w:p w:rsidR="00993728" w:rsidRDefault="00F26649" w:rsidP="00373A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Один ученик выразительно читает рассказ </w:t>
            </w:r>
          </w:p>
          <w:p w:rsidR="00373A44" w:rsidRDefault="00F26649" w:rsidP="00373A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вслух, остальные учащиеся слушают.</w:t>
            </w:r>
          </w:p>
          <w:p w:rsidR="00884261" w:rsidRDefault="00884261" w:rsidP="00373A44">
            <w:pPr>
              <w:rPr>
                <w:b/>
                <w:sz w:val="24"/>
                <w:szCs w:val="24"/>
              </w:rPr>
            </w:pPr>
          </w:p>
          <w:p w:rsidR="00884261" w:rsidRDefault="00884261" w:rsidP="00373A44">
            <w:pPr>
              <w:rPr>
                <w:b/>
                <w:sz w:val="24"/>
                <w:szCs w:val="24"/>
              </w:rPr>
            </w:pPr>
          </w:p>
          <w:p w:rsidR="00884261" w:rsidRPr="00F26649" w:rsidRDefault="00884261" w:rsidP="00373A4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Учащиеся высказывают свои суждения</w:t>
            </w:r>
          </w:p>
          <w:p w:rsidR="00373A44" w:rsidRDefault="00373A44" w:rsidP="00373A44">
            <w:pPr>
              <w:rPr>
                <w:sz w:val="24"/>
                <w:szCs w:val="24"/>
              </w:rPr>
            </w:pPr>
          </w:p>
          <w:p w:rsidR="00373A44" w:rsidRDefault="00373A44" w:rsidP="00373A44">
            <w:pPr>
              <w:rPr>
                <w:sz w:val="24"/>
                <w:szCs w:val="24"/>
              </w:rPr>
            </w:pPr>
          </w:p>
          <w:p w:rsidR="00373A44" w:rsidRDefault="00373A44" w:rsidP="00373A44">
            <w:pPr>
              <w:rPr>
                <w:sz w:val="24"/>
                <w:szCs w:val="24"/>
              </w:rPr>
            </w:pPr>
          </w:p>
          <w:p w:rsidR="00373A44" w:rsidRDefault="00373A44" w:rsidP="00373A44">
            <w:pPr>
              <w:rPr>
                <w:sz w:val="24"/>
                <w:szCs w:val="24"/>
              </w:rPr>
            </w:pPr>
          </w:p>
          <w:p w:rsidR="00373A44" w:rsidRDefault="00373A44" w:rsidP="00373A44">
            <w:pPr>
              <w:rPr>
                <w:sz w:val="24"/>
                <w:szCs w:val="24"/>
              </w:rPr>
            </w:pPr>
          </w:p>
          <w:p w:rsidR="00884261" w:rsidRDefault="00884261" w:rsidP="00373A44">
            <w:pPr>
              <w:rPr>
                <w:sz w:val="24"/>
                <w:szCs w:val="24"/>
              </w:rPr>
            </w:pPr>
          </w:p>
          <w:p w:rsidR="00884261" w:rsidRDefault="00884261" w:rsidP="00373A44">
            <w:pPr>
              <w:rPr>
                <w:sz w:val="24"/>
                <w:szCs w:val="24"/>
              </w:rPr>
            </w:pPr>
          </w:p>
          <w:p w:rsidR="00884261" w:rsidRDefault="00884261" w:rsidP="00373A44">
            <w:pPr>
              <w:rPr>
                <w:sz w:val="24"/>
                <w:szCs w:val="24"/>
              </w:rPr>
            </w:pPr>
          </w:p>
          <w:p w:rsidR="00884261" w:rsidRDefault="00884261" w:rsidP="00373A44">
            <w:pPr>
              <w:rPr>
                <w:sz w:val="24"/>
                <w:szCs w:val="24"/>
              </w:rPr>
            </w:pPr>
          </w:p>
          <w:p w:rsidR="00884261" w:rsidRDefault="00884261" w:rsidP="00373A44">
            <w:pPr>
              <w:rPr>
                <w:sz w:val="24"/>
                <w:szCs w:val="24"/>
              </w:rPr>
            </w:pPr>
          </w:p>
          <w:p w:rsidR="00884261" w:rsidRDefault="00884261" w:rsidP="00373A44">
            <w:pPr>
              <w:rPr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E310AC" w:rsidRDefault="00E310AC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Pr="00F96483" w:rsidRDefault="00F96483" w:rsidP="00884261">
            <w:pPr>
              <w:rPr>
                <w:sz w:val="24"/>
                <w:szCs w:val="24"/>
              </w:rPr>
            </w:pPr>
            <w:r w:rsidRPr="00F96483">
              <w:rPr>
                <w:sz w:val="24"/>
                <w:szCs w:val="24"/>
              </w:rPr>
              <w:t>-На второй пункт плана «Зачем нужна совесть?»</w:t>
            </w: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F96483" w:rsidRDefault="00F96483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  <w:r w:rsidRPr="00736211">
              <w:rPr>
                <w:b/>
                <w:sz w:val="24"/>
                <w:szCs w:val="24"/>
              </w:rPr>
              <w:t>Учащиеся смотрят видео, отвечают на вопросы учителя</w:t>
            </w:r>
            <w:r>
              <w:rPr>
                <w:b/>
                <w:sz w:val="24"/>
                <w:szCs w:val="24"/>
              </w:rPr>
              <w:t>, участвуют в обсуждении.</w:t>
            </w: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884261">
            <w:pPr>
              <w:rPr>
                <w:b/>
                <w:sz w:val="24"/>
                <w:szCs w:val="24"/>
              </w:rPr>
            </w:pPr>
          </w:p>
          <w:p w:rsidR="00736211" w:rsidRDefault="00736211" w:rsidP="00736211">
            <w:pPr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 xml:space="preserve">Учащиеся </w:t>
            </w:r>
            <w:r>
              <w:rPr>
                <w:b/>
                <w:sz w:val="24"/>
                <w:szCs w:val="24"/>
              </w:rPr>
              <w:t xml:space="preserve">обсуждают в группах </w:t>
            </w:r>
            <w:r w:rsidRPr="00437B6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 размещают ответы на доске.</w:t>
            </w:r>
          </w:p>
          <w:p w:rsidR="00F96483" w:rsidRDefault="00F96483" w:rsidP="00736211">
            <w:pPr>
              <w:rPr>
                <w:b/>
                <w:sz w:val="24"/>
                <w:szCs w:val="24"/>
              </w:rPr>
            </w:pPr>
          </w:p>
          <w:p w:rsidR="00F96483" w:rsidRPr="00736211" w:rsidRDefault="00F96483" w:rsidP="00736211">
            <w:pPr>
              <w:rPr>
                <w:b/>
                <w:sz w:val="24"/>
                <w:szCs w:val="24"/>
              </w:rPr>
            </w:pPr>
            <w:r>
              <w:rPr>
                <w:i/>
                <w:color w:val="000000"/>
                <w:spacing w:val="-1"/>
                <w:sz w:val="24"/>
                <w:szCs w:val="24"/>
              </w:rPr>
              <w:t xml:space="preserve">3. </w:t>
            </w:r>
            <w:r w:rsidRPr="00FE5750">
              <w:rPr>
                <w:i/>
                <w:color w:val="000000"/>
                <w:spacing w:val="-1"/>
                <w:sz w:val="24"/>
                <w:szCs w:val="24"/>
              </w:rPr>
              <w:t>Что значит поступать по совести?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5750" w:rsidRDefault="00FE5750" w:rsidP="00373A44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373A44">
              <w:rPr>
                <w:sz w:val="24"/>
                <w:szCs w:val="28"/>
              </w:rPr>
              <w:lastRenderedPageBreak/>
              <w:t>Организация деятельности учащихся по применению знаний в измененных и новых ситуациях.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373A44" w:rsidRDefault="00E57328" w:rsidP="00373A44">
            <w:pPr>
              <w:jc w:val="both"/>
              <w:rPr>
                <w:sz w:val="24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(Приложение 2</w:t>
            </w:r>
            <w:r w:rsidR="00F26649">
              <w:rPr>
                <w:b/>
                <w:color w:val="000000"/>
                <w:sz w:val="24"/>
                <w:szCs w:val="24"/>
              </w:rPr>
              <w:t>.)</w:t>
            </w:r>
          </w:p>
          <w:p w:rsidR="00736211" w:rsidRDefault="00373A44" w:rsidP="00373A44">
            <w:pPr>
              <w:jc w:val="both"/>
              <w:rPr>
                <w:sz w:val="24"/>
                <w:szCs w:val="28"/>
              </w:rPr>
            </w:pPr>
            <w:r w:rsidRPr="00373A44">
              <w:rPr>
                <w:sz w:val="24"/>
                <w:szCs w:val="28"/>
              </w:rPr>
              <w:t xml:space="preserve">При организации работы в группах каждый ученик мыслит, предлагает своё мнение. В группах рождаются споры, обсуждаются разные варианты решения, идёт </w:t>
            </w:r>
            <w:proofErr w:type="spellStart"/>
            <w:r w:rsidRPr="00373A44">
              <w:rPr>
                <w:sz w:val="24"/>
                <w:szCs w:val="28"/>
              </w:rPr>
              <w:t>взаимообучение</w:t>
            </w:r>
            <w:proofErr w:type="spellEnd"/>
            <w:r w:rsidRPr="00373A44">
              <w:rPr>
                <w:sz w:val="24"/>
                <w:szCs w:val="28"/>
              </w:rPr>
              <w:t xml:space="preserve"> детей в процессе дискуссии. </w:t>
            </w:r>
          </w:p>
          <w:p w:rsidR="00736211" w:rsidRDefault="00736211" w:rsidP="00373A44">
            <w:pPr>
              <w:jc w:val="both"/>
              <w:rPr>
                <w:sz w:val="24"/>
                <w:szCs w:val="28"/>
              </w:rPr>
            </w:pPr>
          </w:p>
          <w:p w:rsidR="00736211" w:rsidRDefault="00736211" w:rsidP="00373A44">
            <w:pPr>
              <w:jc w:val="both"/>
              <w:rPr>
                <w:sz w:val="24"/>
                <w:szCs w:val="28"/>
              </w:rPr>
            </w:pPr>
          </w:p>
          <w:p w:rsidR="00736211" w:rsidRDefault="00736211" w:rsidP="00373A44">
            <w:pPr>
              <w:jc w:val="both"/>
              <w:rPr>
                <w:sz w:val="24"/>
                <w:szCs w:val="28"/>
              </w:rPr>
            </w:pPr>
          </w:p>
          <w:p w:rsidR="00736211" w:rsidRDefault="00736211" w:rsidP="00373A44">
            <w:pPr>
              <w:jc w:val="both"/>
              <w:rPr>
                <w:sz w:val="24"/>
                <w:szCs w:val="28"/>
              </w:rPr>
            </w:pPr>
          </w:p>
          <w:p w:rsidR="00373A44" w:rsidRDefault="00373A44" w:rsidP="00373A44">
            <w:pPr>
              <w:jc w:val="both"/>
              <w:rPr>
                <w:sz w:val="24"/>
                <w:szCs w:val="28"/>
              </w:rPr>
            </w:pPr>
            <w:r w:rsidRPr="00373A44">
              <w:rPr>
                <w:sz w:val="24"/>
                <w:szCs w:val="28"/>
              </w:rPr>
              <w:t>Групповая форма работы позволяет решить задачу индивидуального</w:t>
            </w:r>
            <w:r w:rsidR="00A83526">
              <w:rPr>
                <w:sz w:val="24"/>
                <w:szCs w:val="28"/>
              </w:rPr>
              <w:t xml:space="preserve"> и дифференцированного подхода в условиях инклюзивного</w:t>
            </w:r>
            <w:r w:rsidRPr="00373A44">
              <w:rPr>
                <w:sz w:val="24"/>
                <w:szCs w:val="28"/>
              </w:rPr>
              <w:t xml:space="preserve"> обучения. </w:t>
            </w:r>
          </w:p>
          <w:p w:rsidR="00425258" w:rsidRDefault="00425258" w:rsidP="00373A44">
            <w:pPr>
              <w:jc w:val="both"/>
              <w:rPr>
                <w:sz w:val="24"/>
                <w:szCs w:val="28"/>
              </w:rPr>
            </w:pPr>
          </w:p>
          <w:p w:rsidR="00425258" w:rsidRDefault="00425258" w:rsidP="00373A44">
            <w:pPr>
              <w:jc w:val="both"/>
              <w:rPr>
                <w:sz w:val="24"/>
                <w:szCs w:val="28"/>
              </w:rPr>
            </w:pPr>
          </w:p>
          <w:p w:rsidR="00425258" w:rsidRPr="00E57328" w:rsidRDefault="00E57328" w:rsidP="00E57328">
            <w:pPr>
              <w:jc w:val="right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Приложение 3.</w:t>
            </w:r>
          </w:p>
          <w:p w:rsidR="00425258" w:rsidRDefault="00425258" w:rsidP="00373A44">
            <w:pPr>
              <w:jc w:val="both"/>
              <w:rPr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A159F6" w:rsidP="00711516">
            <w:pPr>
              <w:tabs>
                <w:tab w:val="left" w:pos="4022"/>
              </w:tabs>
              <w:snapToGrid w:val="0"/>
              <w:ind w:right="175"/>
              <w:jc w:val="both"/>
              <w:rPr>
                <w:b/>
                <w:sz w:val="24"/>
                <w:szCs w:val="28"/>
              </w:rPr>
            </w:pPr>
            <w:hyperlink r:id="rId6" w:history="1">
              <w:r w:rsidR="00711516" w:rsidRPr="004E6934">
                <w:rPr>
                  <w:rStyle w:val="aa"/>
                  <w:b/>
                  <w:sz w:val="24"/>
                  <w:szCs w:val="28"/>
                </w:rPr>
                <w:t>https://www.youtube.com/watch?v=6P-aNbIZ1i0</w:t>
              </w:r>
            </w:hyperlink>
          </w:p>
          <w:p w:rsidR="00711516" w:rsidRDefault="00711516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(Приложение </w:t>
            </w:r>
            <w:r w:rsidR="00E57328">
              <w:rPr>
                <w:b/>
                <w:sz w:val="24"/>
                <w:szCs w:val="28"/>
              </w:rPr>
              <w:t>4</w:t>
            </w:r>
            <w:r>
              <w:rPr>
                <w:b/>
                <w:sz w:val="24"/>
                <w:szCs w:val="28"/>
              </w:rPr>
              <w:t>)</w:t>
            </w:r>
          </w:p>
          <w:p w:rsidR="00736211" w:rsidRPr="00FE5750" w:rsidRDefault="00736211" w:rsidP="007362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FE5750">
              <w:rPr>
                <w:b/>
                <w:sz w:val="24"/>
                <w:szCs w:val="24"/>
              </w:rPr>
              <w:t>Портрет совестливого человека</w:t>
            </w:r>
            <w:r>
              <w:rPr>
                <w:b/>
                <w:sz w:val="24"/>
                <w:szCs w:val="24"/>
              </w:rPr>
              <w:t>»</w:t>
            </w:r>
          </w:p>
          <w:p w:rsidR="00736211" w:rsidRDefault="00736211" w:rsidP="00246104">
            <w:pPr>
              <w:tabs>
                <w:tab w:val="left" w:pos="4022"/>
              </w:tabs>
              <w:snapToGrid w:val="0"/>
              <w:ind w:right="175"/>
              <w:jc w:val="right"/>
              <w:rPr>
                <w:b/>
                <w:sz w:val="24"/>
                <w:szCs w:val="28"/>
              </w:rPr>
            </w:pPr>
          </w:p>
          <w:p w:rsidR="00736211" w:rsidRPr="00FE5750" w:rsidRDefault="00246104" w:rsidP="00736211">
            <w:pPr>
              <w:widowControl/>
              <w:numPr>
                <w:ilvl w:val="0"/>
                <w:numId w:val="38"/>
              </w:numPr>
              <w:tabs>
                <w:tab w:val="num" w:pos="360"/>
              </w:tabs>
              <w:suppressAutoHyphens w:val="0"/>
              <w:autoSpaceDE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 </w:t>
            </w:r>
            <w:r w:rsidR="00736211" w:rsidRPr="00FE5750">
              <w:rPr>
                <w:sz w:val="24"/>
                <w:szCs w:val="24"/>
              </w:rPr>
              <w:t>Совестливый человек все делает по совести, стыдится поступать…</w:t>
            </w:r>
            <w:r w:rsidR="00736211" w:rsidRPr="00FE5750">
              <w:rPr>
                <w:i/>
                <w:sz w:val="24"/>
                <w:szCs w:val="24"/>
              </w:rPr>
              <w:t>(нечестно, несправедливо</w:t>
            </w:r>
            <w:r w:rsidR="00736211" w:rsidRPr="00FE5750">
              <w:rPr>
                <w:sz w:val="24"/>
                <w:szCs w:val="24"/>
              </w:rPr>
              <w:t>.)</w:t>
            </w:r>
          </w:p>
          <w:p w:rsidR="00736211" w:rsidRPr="00FE5750" w:rsidRDefault="00736211" w:rsidP="00736211">
            <w:pPr>
              <w:widowControl/>
              <w:numPr>
                <w:ilvl w:val="0"/>
                <w:numId w:val="38"/>
              </w:numPr>
              <w:tabs>
                <w:tab w:val="num" w:pos="360"/>
              </w:tabs>
              <w:suppressAutoHyphens w:val="0"/>
              <w:autoSpaceDE/>
              <w:ind w:left="0" w:firstLine="0"/>
              <w:jc w:val="both"/>
              <w:rPr>
                <w:i/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Это – человек…</w:t>
            </w:r>
            <w:r w:rsidRPr="00FE5750">
              <w:rPr>
                <w:i/>
                <w:sz w:val="24"/>
                <w:szCs w:val="24"/>
              </w:rPr>
              <w:t>(справедливый, добросовестный, ответственный.</w:t>
            </w:r>
            <w:proofErr w:type="gramStart"/>
            <w:r w:rsidRPr="00FE5750">
              <w:rPr>
                <w:i/>
                <w:sz w:val="24"/>
                <w:szCs w:val="24"/>
              </w:rPr>
              <w:t xml:space="preserve"> )</w:t>
            </w:r>
            <w:proofErr w:type="gramEnd"/>
          </w:p>
          <w:p w:rsidR="00736211" w:rsidRPr="00FE5750" w:rsidRDefault="00736211" w:rsidP="00736211">
            <w:pPr>
              <w:widowControl/>
              <w:numPr>
                <w:ilvl w:val="0"/>
                <w:numId w:val="38"/>
              </w:numPr>
              <w:tabs>
                <w:tab w:val="num" w:pos="360"/>
              </w:tabs>
              <w:suppressAutoHyphens w:val="0"/>
              <w:autoSpaceDE/>
              <w:ind w:left="0" w:firstLine="0"/>
              <w:jc w:val="both"/>
              <w:rPr>
                <w:i/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Совестливый человек не совершает поступков …</w:t>
            </w:r>
            <w:r w:rsidRPr="00FE5750">
              <w:rPr>
                <w:i/>
                <w:sz w:val="24"/>
                <w:szCs w:val="24"/>
              </w:rPr>
              <w:t>(которые уронят его в глазах других людей, даже тогда, когда уверен, что никто об этом не узнает)</w:t>
            </w:r>
          </w:p>
          <w:p w:rsidR="00736211" w:rsidRPr="00FE5750" w:rsidRDefault="00736211" w:rsidP="00736211">
            <w:pPr>
              <w:widowControl/>
              <w:numPr>
                <w:ilvl w:val="0"/>
                <w:numId w:val="38"/>
              </w:numPr>
              <w:tabs>
                <w:tab w:val="num" w:pos="360"/>
              </w:tabs>
              <w:suppressAutoHyphens w:val="0"/>
              <w:autoSpaceDE/>
              <w:ind w:left="0" w:firstLine="0"/>
              <w:jc w:val="both"/>
              <w:rPr>
                <w:i/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Совестливый человек не пройдет мимо …</w:t>
            </w:r>
            <w:r w:rsidRPr="00FE5750">
              <w:rPr>
                <w:i/>
                <w:sz w:val="24"/>
                <w:szCs w:val="24"/>
              </w:rPr>
              <w:t>(беды, не увильнет трусливо там, где нужно постоять за правду.)</w:t>
            </w:r>
          </w:p>
          <w:p w:rsidR="00736211" w:rsidRPr="00FE5750" w:rsidRDefault="00736211" w:rsidP="00736211">
            <w:pPr>
              <w:widowControl/>
              <w:numPr>
                <w:ilvl w:val="0"/>
                <w:numId w:val="38"/>
              </w:numPr>
              <w:tabs>
                <w:tab w:val="left" w:pos="360"/>
              </w:tabs>
              <w:suppressAutoHyphens w:val="0"/>
              <w:autoSpaceDE/>
              <w:ind w:left="0" w:firstLine="0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>Совестливый человек, если и совершает какие-то несправедливые поступки, то (</w:t>
            </w:r>
            <w:r w:rsidRPr="00FE5750">
              <w:rPr>
                <w:i/>
                <w:sz w:val="24"/>
                <w:szCs w:val="24"/>
              </w:rPr>
              <w:t>непреднамеренно</w:t>
            </w:r>
            <w:r w:rsidRPr="00FE5750">
              <w:rPr>
                <w:sz w:val="24"/>
                <w:szCs w:val="24"/>
              </w:rPr>
              <w:t>), и они вызывают у него… (</w:t>
            </w:r>
            <w:r w:rsidRPr="00FE5750">
              <w:rPr>
                <w:i/>
                <w:sz w:val="24"/>
                <w:szCs w:val="24"/>
              </w:rPr>
              <w:t>глубокое раскаяние</w:t>
            </w:r>
            <w:r w:rsidRPr="00FE5750">
              <w:rPr>
                <w:sz w:val="24"/>
                <w:szCs w:val="24"/>
              </w:rPr>
              <w:t>).</w:t>
            </w:r>
          </w:p>
          <w:p w:rsidR="00F26649" w:rsidRPr="00736211" w:rsidRDefault="00736211" w:rsidP="00736211">
            <w:pPr>
              <w:widowControl/>
              <w:numPr>
                <w:ilvl w:val="0"/>
                <w:numId w:val="38"/>
              </w:numPr>
              <w:tabs>
                <w:tab w:val="left" w:pos="360"/>
              </w:tabs>
              <w:suppressAutoHyphens w:val="0"/>
              <w:autoSpaceDE/>
              <w:ind w:left="0" w:firstLine="0"/>
              <w:jc w:val="both"/>
              <w:rPr>
                <w:sz w:val="24"/>
                <w:szCs w:val="24"/>
              </w:rPr>
            </w:pPr>
            <w:r w:rsidRPr="00FE5750">
              <w:rPr>
                <w:sz w:val="24"/>
                <w:szCs w:val="24"/>
              </w:rPr>
              <w:t xml:space="preserve">Совесть побуждает человека делать…, быть … </w:t>
            </w:r>
          </w:p>
        </w:tc>
      </w:tr>
      <w:tr w:rsidR="00C00E07" w:rsidRPr="00437B68" w:rsidTr="00E32BDA">
        <w:trPr>
          <w:trHeight w:val="580"/>
        </w:trPr>
        <w:tc>
          <w:tcPr>
            <w:tcW w:w="15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E07" w:rsidRPr="00437B68" w:rsidRDefault="00F96483" w:rsidP="00F96483">
            <w:pPr>
              <w:tabs>
                <w:tab w:val="left" w:pos="15173"/>
              </w:tabs>
              <w:snapToGrid w:val="0"/>
              <w:ind w:right="28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b/>
                <w:sz w:val="24"/>
                <w:szCs w:val="24"/>
              </w:rPr>
              <w:t>. ЗАКЛЮЧИТЕЛЬНАЯ ЧАСТЬ</w:t>
            </w:r>
          </w:p>
          <w:p w:rsidR="00C00E07" w:rsidRPr="00437B68" w:rsidRDefault="00C00E07" w:rsidP="00736211">
            <w:pPr>
              <w:rPr>
                <w:sz w:val="24"/>
                <w:szCs w:val="24"/>
              </w:rPr>
            </w:pPr>
          </w:p>
        </w:tc>
      </w:tr>
      <w:tr w:rsidR="00C00E07" w:rsidRPr="00437B68" w:rsidTr="00F96483">
        <w:trPr>
          <w:trHeight w:val="414"/>
        </w:trPr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Примечание</w:t>
            </w:r>
          </w:p>
        </w:tc>
      </w:tr>
      <w:tr w:rsidR="00C00E07" w:rsidRPr="00437B68" w:rsidTr="00E32BDA">
        <w:trPr>
          <w:trHeight w:val="580"/>
        </w:trPr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483" w:rsidRDefault="00F96483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Итог классного часа</w:t>
            </w:r>
          </w:p>
          <w:p w:rsidR="00F96483" w:rsidRDefault="00F96483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C00E07" w:rsidRPr="00437B68" w:rsidRDefault="00F96483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Организует подведение итога классного часа</w:t>
            </w:r>
            <w:r w:rsidR="00C00E07" w:rsidRPr="00437B68">
              <w:rPr>
                <w:b/>
                <w:sz w:val="24"/>
                <w:szCs w:val="24"/>
              </w:rPr>
              <w:t>.</w:t>
            </w:r>
          </w:p>
          <w:p w:rsidR="00060278" w:rsidRDefault="00F6337B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- Наш </w:t>
            </w:r>
            <w:r>
              <w:rPr>
                <w:sz w:val="24"/>
                <w:szCs w:val="24"/>
              </w:rPr>
              <w:t>классный час</w:t>
            </w:r>
            <w:r w:rsidRPr="00437B68">
              <w:rPr>
                <w:sz w:val="24"/>
                <w:szCs w:val="24"/>
              </w:rPr>
              <w:t xml:space="preserve"> подходит к концу.</w:t>
            </w:r>
          </w:p>
          <w:p w:rsidR="00C00E07" w:rsidRDefault="00F6337B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Как вы считаете, тема классного часа</w:t>
            </w:r>
            <w:r w:rsidR="00C00E07" w:rsidRPr="00437B68">
              <w:rPr>
                <w:sz w:val="24"/>
                <w:szCs w:val="24"/>
              </w:rPr>
              <w:t xml:space="preserve">, над которой мы работали, важна для нас? </w:t>
            </w:r>
          </w:p>
          <w:p w:rsidR="00F6337B" w:rsidRPr="00437B68" w:rsidRDefault="00F6337B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Достигли мы цели?</w:t>
            </w:r>
          </w:p>
          <w:p w:rsidR="00C00E07" w:rsidRPr="00437B68" w:rsidRDefault="001C031F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 -</w:t>
            </w:r>
            <w:r w:rsidR="00C00E07" w:rsidRPr="00437B68">
              <w:rPr>
                <w:sz w:val="24"/>
                <w:szCs w:val="24"/>
              </w:rPr>
              <w:t xml:space="preserve"> Какие выводы вы сделали для себя? </w:t>
            </w:r>
          </w:p>
          <w:p w:rsidR="00C00E07" w:rsidRPr="00437B68" w:rsidRDefault="00C00E07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 - Что нового узнали? </w:t>
            </w:r>
          </w:p>
          <w:p w:rsidR="00C00E07" w:rsidRPr="00437B68" w:rsidRDefault="001C031F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 - </w:t>
            </w:r>
            <w:r w:rsidR="00C00E07" w:rsidRPr="00437B68">
              <w:rPr>
                <w:sz w:val="24"/>
                <w:szCs w:val="24"/>
              </w:rPr>
              <w:t xml:space="preserve">Где пригодятся знания? </w:t>
            </w:r>
          </w:p>
          <w:p w:rsidR="001C031F" w:rsidRPr="00437B68" w:rsidRDefault="001C031F" w:rsidP="00E32BDA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1C031F" w:rsidRPr="00437B68" w:rsidRDefault="001C031F" w:rsidP="001C031F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Учитель обращает внимание на вопросы, записанные на доске:</w:t>
            </w:r>
          </w:p>
          <w:p w:rsidR="00C00E07" w:rsidRDefault="00C00E07" w:rsidP="001C031F">
            <w:pPr>
              <w:snapToGrid w:val="0"/>
              <w:ind w:right="21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 xml:space="preserve"> </w:t>
            </w:r>
            <w:r w:rsidR="001C031F" w:rsidRPr="00437B68">
              <w:rPr>
                <w:sz w:val="24"/>
                <w:szCs w:val="24"/>
              </w:rPr>
              <w:t xml:space="preserve">- </w:t>
            </w:r>
            <w:r w:rsidRPr="00437B68">
              <w:rPr>
                <w:sz w:val="24"/>
                <w:szCs w:val="24"/>
              </w:rPr>
              <w:t>Все ли пункт</w:t>
            </w:r>
            <w:r w:rsidR="001C031F" w:rsidRPr="00437B68">
              <w:rPr>
                <w:sz w:val="24"/>
                <w:szCs w:val="24"/>
              </w:rPr>
              <w:t>ы плана нам удалось рассмотреть?</w:t>
            </w:r>
          </w:p>
          <w:p w:rsidR="00B047C0" w:rsidRPr="00437B68" w:rsidRDefault="00B047C0" w:rsidP="00B047C0">
            <w:pPr>
              <w:pStyle w:val="a4"/>
              <w:spacing w:after="0" w:line="3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>- Оцените свою работу в группе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протяжении всего</w:t>
            </w: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классного часа</w:t>
            </w:r>
            <w:r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B047C0" w:rsidRPr="00437B68" w:rsidRDefault="00A159F6" w:rsidP="00B047C0">
            <w:pPr>
              <w:pStyle w:val="a4"/>
              <w:spacing w:after="0" w:line="3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9F6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ru-RU"/>
              </w:rPr>
              <w:pict>
                <v:oval id="_x0000_s1049" style="position:absolute;left:0;text-align:left;margin-left:4.45pt;margin-top:1.4pt;width:16.75pt;height:13.4pt;z-index:251660288" fillcolor="#00b050"/>
              </w:pict>
            </w:r>
            <w:r w:rsidR="00B047C0"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          - отлично</w:t>
            </w:r>
          </w:p>
          <w:p w:rsidR="00B047C0" w:rsidRPr="00437B68" w:rsidRDefault="00A159F6" w:rsidP="00B047C0">
            <w:pPr>
              <w:pStyle w:val="a4"/>
              <w:spacing w:after="0" w:line="33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9F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50" style="position:absolute;left:0;text-align:left;margin-left:4.45pt;margin-top:5.85pt;width:16.75pt;height:13.4pt;z-index:251661312" fillcolor="yellow"/>
              </w:pict>
            </w:r>
            <w:r w:rsidR="00B047C0" w:rsidRPr="00437B68">
              <w:rPr>
                <w:rFonts w:ascii="Times New Roman" w:hAnsi="Times New Roman" w:cs="Times New Roman"/>
                <w:sz w:val="24"/>
                <w:szCs w:val="24"/>
              </w:rPr>
              <w:t xml:space="preserve">          - хорошо</w:t>
            </w:r>
          </w:p>
          <w:p w:rsidR="00B047C0" w:rsidRPr="00FE5750" w:rsidRDefault="00A159F6" w:rsidP="00B047C0">
            <w:pPr>
              <w:pStyle w:val="a4"/>
              <w:spacing w:after="0" w:line="33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9F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oval id="_x0000_s1051" style="position:absolute;left:0;text-align:left;margin-left:4.45pt;margin-top:7.75pt;width:16.75pt;height:13.4pt;z-index:251662336" fillcolor="red"/>
              </w:pict>
            </w:r>
            <w:r w:rsidR="00B047C0" w:rsidRPr="00437B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B047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B047C0" w:rsidRPr="00437B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плохо</w:t>
            </w:r>
          </w:p>
          <w:p w:rsidR="00F6337B" w:rsidRPr="00437B68" w:rsidRDefault="00F6337B" w:rsidP="001C031F">
            <w:pPr>
              <w:snapToGrid w:val="0"/>
              <w:ind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031F" w:rsidRPr="00437B68" w:rsidRDefault="001C031F" w:rsidP="00E32BDA">
            <w:pPr>
              <w:jc w:val="both"/>
              <w:rPr>
                <w:b/>
                <w:sz w:val="24"/>
                <w:szCs w:val="24"/>
              </w:rPr>
            </w:pPr>
          </w:p>
          <w:p w:rsidR="001C031F" w:rsidRPr="00437B68" w:rsidRDefault="001C031F" w:rsidP="00E32BDA">
            <w:pPr>
              <w:jc w:val="both"/>
              <w:rPr>
                <w:b/>
                <w:sz w:val="24"/>
                <w:szCs w:val="24"/>
              </w:rPr>
            </w:pPr>
          </w:p>
          <w:p w:rsidR="001C031F" w:rsidRPr="00437B68" w:rsidRDefault="001C031F" w:rsidP="00E32BDA">
            <w:pPr>
              <w:jc w:val="both"/>
              <w:rPr>
                <w:b/>
                <w:sz w:val="24"/>
                <w:szCs w:val="24"/>
              </w:rPr>
            </w:pPr>
          </w:p>
          <w:p w:rsidR="001C031F" w:rsidRPr="00437B68" w:rsidRDefault="001C031F" w:rsidP="00E32BDA">
            <w:pPr>
              <w:jc w:val="both"/>
              <w:rPr>
                <w:b/>
                <w:sz w:val="24"/>
                <w:szCs w:val="24"/>
              </w:rPr>
            </w:pPr>
          </w:p>
          <w:p w:rsidR="001C031F" w:rsidRPr="00437B68" w:rsidRDefault="001C031F" w:rsidP="00E32BDA">
            <w:pPr>
              <w:jc w:val="both"/>
              <w:rPr>
                <w:b/>
                <w:sz w:val="24"/>
                <w:szCs w:val="24"/>
              </w:rPr>
            </w:pPr>
          </w:p>
          <w:p w:rsidR="00C00E07" w:rsidRPr="00437B68" w:rsidRDefault="00C00E07" w:rsidP="00E32BDA">
            <w:pPr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 xml:space="preserve">Учащиеся соотносят свою цель с результатами работы на уроке.  </w:t>
            </w:r>
          </w:p>
          <w:p w:rsidR="00C00E07" w:rsidRDefault="00C00E07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6337B" w:rsidRDefault="00F6337B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6337B" w:rsidRDefault="00F6337B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6337B" w:rsidRDefault="00F6337B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6337B" w:rsidRDefault="00F6337B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6337B" w:rsidRDefault="00F6337B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6337B" w:rsidRDefault="00F6337B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F6337B" w:rsidRDefault="00F6337B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Да.</w:t>
            </w:r>
          </w:p>
          <w:p w:rsidR="00B047C0" w:rsidRDefault="00B047C0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  <w:p w:rsidR="00B047C0" w:rsidRDefault="00B047C0" w:rsidP="00B047C0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  <w:p w:rsidR="00B047C0" w:rsidRPr="00437B68" w:rsidRDefault="00B047C0" w:rsidP="00B047C0">
            <w:pPr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Учащиеся оценивают свою работу и работу одноклассников в группе</w:t>
            </w:r>
          </w:p>
          <w:p w:rsidR="00B047C0" w:rsidRPr="00437B68" w:rsidRDefault="00B047C0" w:rsidP="001C031F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37B" w:rsidRPr="00437B68" w:rsidRDefault="00F96483" w:rsidP="00F6337B">
            <w:pPr>
              <w:tabs>
                <w:tab w:val="left" w:pos="15173"/>
              </w:tabs>
              <w:snapToGrid w:val="0"/>
              <w:ind w:right="28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437B68">
              <w:rPr>
                <w:sz w:val="24"/>
                <w:szCs w:val="24"/>
              </w:rPr>
              <w:t xml:space="preserve">одведение итогов </w:t>
            </w:r>
            <w:r>
              <w:rPr>
                <w:sz w:val="24"/>
                <w:szCs w:val="24"/>
              </w:rPr>
              <w:t>классного часа</w:t>
            </w:r>
            <w:r w:rsidR="00F6337B">
              <w:rPr>
                <w:sz w:val="24"/>
                <w:szCs w:val="24"/>
              </w:rPr>
              <w:t xml:space="preserve">; </w:t>
            </w:r>
            <w:r w:rsidR="00F6337B" w:rsidRPr="00437B68">
              <w:rPr>
                <w:sz w:val="24"/>
                <w:szCs w:val="24"/>
              </w:rPr>
              <w:t xml:space="preserve">целостное осмысление и обобщение </w:t>
            </w:r>
            <w:r w:rsidR="00F6337B" w:rsidRPr="00437B68">
              <w:rPr>
                <w:sz w:val="24"/>
                <w:szCs w:val="24"/>
              </w:rPr>
              <w:lastRenderedPageBreak/>
              <w:t>информации.</w:t>
            </w:r>
          </w:p>
          <w:p w:rsidR="00C00E07" w:rsidRPr="00437B68" w:rsidRDefault="00C00E07" w:rsidP="00F96483">
            <w:pPr>
              <w:snapToGrid w:val="0"/>
              <w:ind w:right="581"/>
              <w:jc w:val="both"/>
              <w:rPr>
                <w:sz w:val="24"/>
                <w:szCs w:val="24"/>
              </w:rPr>
            </w:pPr>
          </w:p>
        </w:tc>
      </w:tr>
      <w:tr w:rsidR="00C00E07" w:rsidRPr="00437B68" w:rsidTr="00E32BDA">
        <w:trPr>
          <w:trHeight w:val="839"/>
        </w:trPr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337B" w:rsidRDefault="00F6337B" w:rsidP="00E32BD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 Рефлексия.</w:t>
            </w:r>
          </w:p>
          <w:p w:rsidR="00F6337B" w:rsidRDefault="00F6337B" w:rsidP="00E32BDA">
            <w:pPr>
              <w:jc w:val="both"/>
              <w:rPr>
                <w:b/>
                <w:sz w:val="24"/>
                <w:szCs w:val="24"/>
              </w:rPr>
            </w:pPr>
          </w:p>
          <w:p w:rsidR="00C00E07" w:rsidRPr="00437B68" w:rsidRDefault="00C00E07" w:rsidP="00E32BDA">
            <w:pPr>
              <w:jc w:val="both"/>
              <w:rPr>
                <w:b/>
                <w:sz w:val="24"/>
                <w:szCs w:val="24"/>
              </w:rPr>
            </w:pPr>
            <w:r w:rsidRPr="00437B68">
              <w:rPr>
                <w:b/>
                <w:sz w:val="24"/>
                <w:szCs w:val="24"/>
              </w:rPr>
              <w:t>Организует рефлексию учащихся</w:t>
            </w:r>
          </w:p>
          <w:p w:rsidR="00C00E07" w:rsidRPr="00437B68" w:rsidRDefault="00C00E07" w:rsidP="00E32BDA">
            <w:pPr>
              <w:jc w:val="both"/>
              <w:rPr>
                <w:b/>
                <w:sz w:val="24"/>
                <w:szCs w:val="24"/>
              </w:rPr>
            </w:pPr>
          </w:p>
          <w:p w:rsidR="00C00E07" w:rsidRPr="00437B68" w:rsidRDefault="001C031F" w:rsidP="00E32BDA">
            <w:pPr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</w:t>
            </w:r>
            <w:r w:rsidR="00C00E07" w:rsidRPr="00437B68">
              <w:rPr>
                <w:sz w:val="24"/>
                <w:szCs w:val="24"/>
              </w:rPr>
              <w:t xml:space="preserve"> Кто доволен сегодня своей работой?</w:t>
            </w:r>
          </w:p>
          <w:p w:rsidR="00C00E07" w:rsidRPr="00437B68" w:rsidRDefault="001C031F" w:rsidP="00E32BDA">
            <w:pPr>
              <w:snapToGrid w:val="0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</w:t>
            </w:r>
            <w:r w:rsidR="00C00E07" w:rsidRPr="00437B68">
              <w:rPr>
                <w:sz w:val="24"/>
                <w:szCs w:val="24"/>
              </w:rPr>
              <w:t xml:space="preserve"> </w:t>
            </w:r>
            <w:r w:rsidR="00F6337B">
              <w:rPr>
                <w:sz w:val="24"/>
                <w:szCs w:val="24"/>
              </w:rPr>
              <w:t>Ч</w:t>
            </w:r>
            <w:r w:rsidR="00C00E07" w:rsidRPr="00437B68">
              <w:rPr>
                <w:sz w:val="24"/>
                <w:szCs w:val="24"/>
              </w:rPr>
              <w:t xml:space="preserve">то вам помогало справиться с работой? </w:t>
            </w:r>
          </w:p>
          <w:p w:rsidR="00C00E07" w:rsidRDefault="00060278" w:rsidP="00E32B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00E07" w:rsidRPr="00437B68">
              <w:rPr>
                <w:sz w:val="24"/>
                <w:szCs w:val="24"/>
              </w:rPr>
              <w:t>За что вы похвалите своего соседа по парте, одноклассника, с которым работали в группе?</w:t>
            </w:r>
          </w:p>
          <w:p w:rsidR="001C031F" w:rsidRPr="00437B68" w:rsidRDefault="001C031F" w:rsidP="00E32BDA">
            <w:pPr>
              <w:jc w:val="both"/>
              <w:rPr>
                <w:sz w:val="24"/>
                <w:szCs w:val="24"/>
              </w:rPr>
            </w:pPr>
          </w:p>
          <w:p w:rsidR="001C031F" w:rsidRDefault="001C031F" w:rsidP="001C031F">
            <w:pPr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 Надеюсь, что этот урок не прошел для вас даром. Мне бы очень хотелось, чтобы вы всегда помнили о том, что жизнь дана на добрые дела.</w:t>
            </w:r>
          </w:p>
          <w:p w:rsidR="00595F76" w:rsidRDefault="00595F76" w:rsidP="001C031F">
            <w:pPr>
              <w:rPr>
                <w:sz w:val="24"/>
                <w:szCs w:val="24"/>
              </w:rPr>
            </w:pPr>
          </w:p>
          <w:p w:rsidR="00595F76" w:rsidRDefault="00595F76" w:rsidP="00595F76">
            <w:pPr>
              <w:shd w:val="clear" w:color="auto" w:fill="FFFFFF"/>
              <w:rPr>
                <w:i/>
                <w:sz w:val="28"/>
                <w:szCs w:val="28"/>
              </w:rPr>
            </w:pPr>
            <w:r w:rsidRPr="00595F76">
              <w:rPr>
                <w:sz w:val="24"/>
                <w:szCs w:val="28"/>
              </w:rPr>
              <w:t xml:space="preserve">У вас на парте две ручки (красная и синяя) и листочек, цветочек от дерева. Синей пастой напишите, какими качествами ты хотел бы обладать, а красной – от каких недостатков тебе </w:t>
            </w:r>
            <w:r w:rsidRPr="00595F76">
              <w:rPr>
                <w:sz w:val="24"/>
                <w:szCs w:val="28"/>
              </w:rPr>
              <w:lastRenderedPageBreak/>
              <w:t xml:space="preserve">хотелось бы избавиться. </w:t>
            </w:r>
            <w:r w:rsidRPr="004E1BAF">
              <w:rPr>
                <w:sz w:val="28"/>
                <w:szCs w:val="28"/>
              </w:rPr>
              <w:br/>
            </w:r>
          </w:p>
          <w:p w:rsidR="00595F76" w:rsidRPr="00595F76" w:rsidRDefault="00F6337B" w:rsidP="00595F76">
            <w:pPr>
              <w:shd w:val="clear" w:color="auto" w:fill="FFFFFF"/>
              <w:rPr>
                <w:i/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- </w:t>
            </w:r>
            <w:r w:rsidR="00595F76" w:rsidRPr="00595F76">
              <w:rPr>
                <w:sz w:val="24"/>
                <w:szCs w:val="28"/>
              </w:rPr>
              <w:t xml:space="preserve">Посмотрите, человек силой своего характера, целеустремленностью даже сухое дерево может превратить </w:t>
            </w:r>
            <w:proofErr w:type="gramStart"/>
            <w:r w:rsidR="00595F76" w:rsidRPr="00595F76">
              <w:rPr>
                <w:sz w:val="24"/>
                <w:szCs w:val="28"/>
              </w:rPr>
              <w:t>в</w:t>
            </w:r>
            <w:proofErr w:type="gramEnd"/>
            <w:r w:rsidR="00595F76" w:rsidRPr="00595F76">
              <w:rPr>
                <w:sz w:val="24"/>
                <w:szCs w:val="28"/>
              </w:rPr>
              <w:t xml:space="preserve"> цветущее.</w:t>
            </w:r>
          </w:p>
          <w:p w:rsidR="00F6337B" w:rsidRPr="00F6337B" w:rsidRDefault="00F6337B" w:rsidP="00F6337B">
            <w:pPr>
              <w:rPr>
                <w:sz w:val="24"/>
                <w:szCs w:val="28"/>
              </w:rPr>
            </w:pPr>
            <w:r w:rsidRPr="00F6337B">
              <w:rPr>
                <w:sz w:val="24"/>
                <w:szCs w:val="28"/>
              </w:rPr>
              <w:t>- Надеюсь, что этот классный час не прошел для вас даром. Мне бы очень хотелось, чтобы вы всегда помнили о том, что жизнь дана на добрые дела.</w:t>
            </w:r>
          </w:p>
          <w:p w:rsidR="00C00E07" w:rsidRPr="00437B68" w:rsidRDefault="00C00E07" w:rsidP="00E32BDA">
            <w:pPr>
              <w:snapToGrid w:val="0"/>
              <w:ind w:right="58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0E07" w:rsidRPr="00437B68" w:rsidRDefault="00C00E07" w:rsidP="00E32BDA">
            <w:pPr>
              <w:jc w:val="both"/>
              <w:rPr>
                <w:sz w:val="24"/>
                <w:szCs w:val="24"/>
              </w:rPr>
            </w:pPr>
          </w:p>
          <w:p w:rsidR="00C00E07" w:rsidRPr="00437B68" w:rsidRDefault="00C00E07" w:rsidP="00E32BDA">
            <w:pPr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 Сегодня на уроке я хоте</w:t>
            </w:r>
            <w:proofErr w:type="gramStart"/>
            <w:r w:rsidRPr="00437B68">
              <w:rPr>
                <w:sz w:val="24"/>
                <w:szCs w:val="24"/>
              </w:rPr>
              <w:t>л(</w:t>
            </w:r>
            <w:proofErr w:type="gramEnd"/>
            <w:r w:rsidRPr="00437B68">
              <w:rPr>
                <w:sz w:val="24"/>
                <w:szCs w:val="24"/>
              </w:rPr>
              <w:t>а) узнать … и узнал(а), что…</w:t>
            </w:r>
          </w:p>
          <w:p w:rsidR="00C00E07" w:rsidRPr="00437B68" w:rsidRDefault="00F6337B" w:rsidP="00E32B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Сегодня</w:t>
            </w:r>
            <w:r w:rsidR="00C00E07" w:rsidRPr="00437B68">
              <w:rPr>
                <w:sz w:val="24"/>
                <w:szCs w:val="24"/>
              </w:rPr>
              <w:t xml:space="preserve"> у меня получилось … </w:t>
            </w:r>
          </w:p>
          <w:p w:rsidR="00C00E07" w:rsidRPr="00437B68" w:rsidRDefault="00F6337B" w:rsidP="00E32B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Сегодня </w:t>
            </w:r>
            <w:r w:rsidR="00C00E07" w:rsidRPr="00437B68">
              <w:rPr>
                <w:sz w:val="24"/>
                <w:szCs w:val="24"/>
              </w:rPr>
              <w:t>мне трудно было …</w:t>
            </w:r>
          </w:p>
          <w:p w:rsidR="00C00E07" w:rsidRPr="00437B68" w:rsidRDefault="00C00E07" w:rsidP="00E32BDA">
            <w:pPr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 В группе мне было работать ….</w:t>
            </w:r>
          </w:p>
          <w:p w:rsidR="001C031F" w:rsidRDefault="001C031F" w:rsidP="00E32BDA">
            <w:pPr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- Я задумался ….</w:t>
            </w:r>
          </w:p>
          <w:p w:rsidR="00595F76" w:rsidRDefault="00595F76" w:rsidP="00E32BDA">
            <w:pPr>
              <w:jc w:val="both"/>
              <w:rPr>
                <w:sz w:val="24"/>
                <w:szCs w:val="24"/>
              </w:rPr>
            </w:pPr>
          </w:p>
          <w:p w:rsidR="00595F76" w:rsidRDefault="00595F76" w:rsidP="00E32BDA">
            <w:pPr>
              <w:jc w:val="both"/>
              <w:rPr>
                <w:sz w:val="24"/>
                <w:szCs w:val="24"/>
              </w:rPr>
            </w:pPr>
          </w:p>
          <w:p w:rsidR="00595F76" w:rsidRDefault="00595F76" w:rsidP="00E32BDA">
            <w:pPr>
              <w:jc w:val="both"/>
              <w:rPr>
                <w:sz w:val="24"/>
                <w:szCs w:val="24"/>
              </w:rPr>
            </w:pPr>
          </w:p>
          <w:p w:rsidR="00595F76" w:rsidRDefault="00595F76" w:rsidP="00E32BDA">
            <w:pPr>
              <w:jc w:val="both"/>
              <w:rPr>
                <w:sz w:val="24"/>
                <w:szCs w:val="24"/>
              </w:rPr>
            </w:pPr>
          </w:p>
          <w:p w:rsidR="00595F76" w:rsidRDefault="00595F76" w:rsidP="00E32BDA">
            <w:pPr>
              <w:jc w:val="both"/>
              <w:rPr>
                <w:sz w:val="24"/>
                <w:szCs w:val="24"/>
              </w:rPr>
            </w:pPr>
          </w:p>
          <w:p w:rsidR="00595F76" w:rsidRDefault="00595F76" w:rsidP="00E32BDA">
            <w:pPr>
              <w:jc w:val="both"/>
              <w:rPr>
                <w:sz w:val="24"/>
                <w:szCs w:val="24"/>
              </w:rPr>
            </w:pPr>
          </w:p>
          <w:p w:rsidR="00595F76" w:rsidRPr="00437B68" w:rsidRDefault="00595F76" w:rsidP="00E32B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пишут хорошие и плохие качества на листочках.</w:t>
            </w:r>
          </w:p>
          <w:p w:rsidR="00C00E07" w:rsidRPr="00437B68" w:rsidRDefault="00C00E07" w:rsidP="00E32B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E07" w:rsidRPr="00246104" w:rsidRDefault="00C00E07" w:rsidP="00246104">
            <w:pPr>
              <w:snapToGrid w:val="0"/>
              <w:ind w:right="175"/>
              <w:jc w:val="both"/>
              <w:rPr>
                <w:b/>
                <w:sz w:val="24"/>
                <w:szCs w:val="24"/>
              </w:rPr>
            </w:pPr>
            <w:r w:rsidRPr="00246104">
              <w:rPr>
                <w:b/>
                <w:sz w:val="24"/>
                <w:szCs w:val="24"/>
              </w:rPr>
              <w:t>Мобилизация уч-ся на рефлексию своего поведения.</w:t>
            </w:r>
          </w:p>
          <w:p w:rsidR="00595F76" w:rsidRDefault="00C00E07" w:rsidP="00246104">
            <w:pPr>
              <w:snapToGrid w:val="0"/>
              <w:ind w:right="175"/>
              <w:jc w:val="both"/>
              <w:rPr>
                <w:sz w:val="24"/>
                <w:szCs w:val="24"/>
              </w:rPr>
            </w:pPr>
            <w:r w:rsidRPr="00437B68">
              <w:rPr>
                <w:sz w:val="24"/>
                <w:szCs w:val="24"/>
              </w:rPr>
              <w:t>Реализация рефлексивного алго</w:t>
            </w:r>
            <w:r w:rsidRPr="00437B68">
              <w:rPr>
                <w:sz w:val="24"/>
                <w:szCs w:val="24"/>
              </w:rPr>
              <w:softHyphen/>
              <w:t>ритма: «Я» (как чувствовал себя, с каким настроением работал, дово</w:t>
            </w:r>
            <w:r w:rsidRPr="00437B68">
              <w:rPr>
                <w:sz w:val="24"/>
                <w:szCs w:val="24"/>
              </w:rPr>
              <w:softHyphen/>
              <w:t>лен ли собой), «МЫ» (комфортно ли было работать в малой группе, какие затруднения были в обще</w:t>
            </w:r>
            <w:r w:rsidRPr="00437B68">
              <w:rPr>
                <w:sz w:val="24"/>
                <w:szCs w:val="24"/>
              </w:rPr>
              <w:softHyphen/>
              <w:t>нии), «ДЕЛО» (достиг ли цели уче</w:t>
            </w:r>
            <w:r w:rsidRPr="00437B68">
              <w:rPr>
                <w:sz w:val="24"/>
                <w:szCs w:val="24"/>
              </w:rPr>
              <w:softHyphen/>
              <w:t>ния, какие затруднения возникли, как преодолеть свои учебные про</w:t>
            </w:r>
            <w:r w:rsidRPr="00437B68">
              <w:rPr>
                <w:sz w:val="24"/>
                <w:szCs w:val="24"/>
              </w:rPr>
              <w:softHyphen/>
              <w:t>блемы)</w:t>
            </w:r>
          </w:p>
          <w:p w:rsidR="00595F76" w:rsidRDefault="00595F76" w:rsidP="00246104">
            <w:pPr>
              <w:snapToGrid w:val="0"/>
              <w:ind w:right="175"/>
              <w:jc w:val="both"/>
              <w:rPr>
                <w:sz w:val="24"/>
                <w:szCs w:val="24"/>
              </w:rPr>
            </w:pPr>
          </w:p>
          <w:p w:rsidR="00907B15" w:rsidRDefault="00595F76" w:rsidP="00907B15">
            <w:pPr>
              <w:snapToGrid w:val="0"/>
              <w:ind w:right="175"/>
              <w:jc w:val="both"/>
              <w:rPr>
                <w:sz w:val="24"/>
                <w:szCs w:val="24"/>
              </w:rPr>
            </w:pPr>
            <w:r w:rsidRPr="006A3C4A">
              <w:rPr>
                <w:i/>
                <w:sz w:val="28"/>
                <w:szCs w:val="28"/>
              </w:rPr>
              <w:t xml:space="preserve"> </w:t>
            </w:r>
            <w:r w:rsidRPr="00907B15">
              <w:rPr>
                <w:sz w:val="24"/>
                <w:szCs w:val="24"/>
              </w:rPr>
              <w:t xml:space="preserve">На доске нарисовано дерево. </w:t>
            </w:r>
            <w:r w:rsidR="00907B15">
              <w:rPr>
                <w:sz w:val="24"/>
                <w:szCs w:val="24"/>
              </w:rPr>
              <w:t>Дети приклеивают зеленые листья на дерево клеем, а красные листочки бросают в шкатулку.</w:t>
            </w:r>
          </w:p>
          <w:p w:rsidR="00907B15" w:rsidRDefault="00907B15" w:rsidP="00595F76">
            <w:pPr>
              <w:snapToGrid w:val="0"/>
              <w:ind w:right="175"/>
              <w:jc w:val="right"/>
              <w:rPr>
                <w:b/>
                <w:sz w:val="24"/>
                <w:szCs w:val="24"/>
              </w:rPr>
            </w:pPr>
          </w:p>
          <w:p w:rsidR="00C00E07" w:rsidRPr="00907B15" w:rsidRDefault="00C00E07" w:rsidP="00595F76">
            <w:pPr>
              <w:snapToGrid w:val="0"/>
              <w:ind w:right="175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C00E07" w:rsidRDefault="00C00E07" w:rsidP="00C00E07"/>
    <w:p w:rsidR="00C00E07" w:rsidRDefault="00C00E07" w:rsidP="00C00E07"/>
    <w:p w:rsidR="00C00E07" w:rsidRDefault="00C00E07" w:rsidP="00C00E07">
      <w:pPr>
        <w:pStyle w:val="1"/>
        <w:spacing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Источники:</w:t>
      </w:r>
    </w:p>
    <w:p w:rsidR="00FE4C92" w:rsidRDefault="00FE4C92" w:rsidP="00C00E07">
      <w:pPr>
        <w:pStyle w:val="1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E4C92">
        <w:rPr>
          <w:rFonts w:ascii="Times New Roman" w:hAnsi="Times New Roman" w:cs="Times New Roman"/>
          <w:sz w:val="28"/>
          <w:szCs w:val="28"/>
        </w:rPr>
        <w:t xml:space="preserve">Даль В.И. Толковый словарь живого великорусского языка: В 4 т. - </w:t>
      </w:r>
      <w:proofErr w:type="spellStart"/>
      <w:r w:rsidRPr="00FE4C92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FE4C92">
        <w:rPr>
          <w:rFonts w:ascii="Times New Roman" w:hAnsi="Times New Roman" w:cs="Times New Roman"/>
          <w:sz w:val="28"/>
          <w:szCs w:val="28"/>
        </w:rPr>
        <w:t>., 1863-1866</w:t>
      </w:r>
    </w:p>
    <w:p w:rsidR="00C00E07" w:rsidRDefault="00C00E07" w:rsidP="00C00E07">
      <w:pPr>
        <w:pStyle w:val="1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Ожегов С.И.Толковый словарь русского языка. – М. Русский язык, </w:t>
      </w:r>
      <w:smartTag w:uri="urn:schemas-microsoft-com:office:smarttags" w:element="metricconverter">
        <w:smartTagPr>
          <w:attr w:name="ProductID" w:val="1985 г"/>
        </w:smartTagPr>
        <w:r>
          <w:rPr>
            <w:rFonts w:ascii="Times New Roman" w:hAnsi="Times New Roman" w:cs="Times New Roman"/>
            <w:sz w:val="28"/>
            <w:szCs w:val="28"/>
          </w:rPr>
          <w:t>1985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-795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C92" w:rsidRPr="004E1BAF" w:rsidRDefault="00FE4C92" w:rsidP="00FE4C92">
      <w:pPr>
        <w:pStyle w:val="10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proofErr w:type="spellStart"/>
      <w:r w:rsidRPr="004E1BAF">
        <w:rPr>
          <w:rFonts w:ascii="Times New Roman" w:hAnsi="Times New Roman"/>
          <w:sz w:val="28"/>
          <w:szCs w:val="28"/>
        </w:rPr>
        <w:t>Copyright</w:t>
      </w:r>
      <w:proofErr w:type="spellEnd"/>
      <w:r w:rsidRPr="004E1BAF">
        <w:rPr>
          <w:rFonts w:ascii="Times New Roman" w:hAnsi="Times New Roman"/>
          <w:sz w:val="28"/>
          <w:szCs w:val="28"/>
        </w:rPr>
        <w:t xml:space="preserve"> © 2012. В чем смысл жизни человека? Притчи, цитаты, афоризмы и высказывания о смысле жизни.</w:t>
      </w:r>
    </w:p>
    <w:p w:rsidR="00F44258" w:rsidRDefault="00F44258" w:rsidP="00BB1B41">
      <w:pPr>
        <w:pStyle w:val="a4"/>
        <w:spacing w:after="0" w:line="270" w:lineRule="atLeast"/>
        <w:rPr>
          <w:rFonts w:ascii="Times New Roman" w:hAnsi="Times New Roman"/>
          <w:color w:val="000000"/>
          <w:sz w:val="28"/>
        </w:rPr>
      </w:pPr>
    </w:p>
    <w:p w:rsidR="00C00E07" w:rsidRDefault="00C00E07" w:rsidP="00C00E0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00E07" w:rsidRDefault="00C00E07" w:rsidP="00C00E07"/>
    <w:p w:rsidR="000B0513" w:rsidRDefault="000B0513"/>
    <w:sectPr w:rsidR="000B0513" w:rsidSect="00E32BDA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Print">
    <w:altName w:val="Segoe Print"/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4"/>
    <w:multiLevelType w:val="multilevel"/>
    <w:tmpl w:val="00000004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0000006"/>
    <w:multiLevelType w:val="multilevel"/>
    <w:tmpl w:val="0000000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00000007"/>
    <w:multiLevelType w:val="multilevel"/>
    <w:tmpl w:val="0000000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00000008"/>
    <w:multiLevelType w:val="multilevel"/>
    <w:tmpl w:val="0000000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>
    <w:nsid w:val="02911D72"/>
    <w:multiLevelType w:val="hybridMultilevel"/>
    <w:tmpl w:val="B6E852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AF2BBE"/>
    <w:multiLevelType w:val="hybridMultilevel"/>
    <w:tmpl w:val="84B811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4C80CAA"/>
    <w:multiLevelType w:val="hybridMultilevel"/>
    <w:tmpl w:val="0A8628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54429F"/>
    <w:multiLevelType w:val="hybridMultilevel"/>
    <w:tmpl w:val="298A13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484C61"/>
    <w:multiLevelType w:val="hybridMultilevel"/>
    <w:tmpl w:val="BA3620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8F659F"/>
    <w:multiLevelType w:val="hybridMultilevel"/>
    <w:tmpl w:val="BD4A3D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EFF0D3F"/>
    <w:multiLevelType w:val="hybridMultilevel"/>
    <w:tmpl w:val="A6885D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8028CE"/>
    <w:multiLevelType w:val="hybridMultilevel"/>
    <w:tmpl w:val="6290B8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15650E"/>
    <w:multiLevelType w:val="hybridMultilevel"/>
    <w:tmpl w:val="170446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FD4D13"/>
    <w:multiLevelType w:val="hybridMultilevel"/>
    <w:tmpl w:val="272C0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E318FB"/>
    <w:multiLevelType w:val="hybridMultilevel"/>
    <w:tmpl w:val="7F985358"/>
    <w:lvl w:ilvl="0" w:tplc="46DE236A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F493AB9"/>
    <w:multiLevelType w:val="hybridMultilevel"/>
    <w:tmpl w:val="7F985358"/>
    <w:lvl w:ilvl="0" w:tplc="46DE236A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815728"/>
    <w:multiLevelType w:val="hybridMultilevel"/>
    <w:tmpl w:val="602E5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BF66D3"/>
    <w:multiLevelType w:val="hybridMultilevel"/>
    <w:tmpl w:val="7F985358"/>
    <w:lvl w:ilvl="0" w:tplc="46DE236A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7519F6"/>
    <w:multiLevelType w:val="hybridMultilevel"/>
    <w:tmpl w:val="3BB062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56343F"/>
    <w:multiLevelType w:val="hybridMultilevel"/>
    <w:tmpl w:val="F5B4B8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AB05B8"/>
    <w:multiLevelType w:val="hybridMultilevel"/>
    <w:tmpl w:val="19A8B4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81ED9"/>
    <w:multiLevelType w:val="hybridMultilevel"/>
    <w:tmpl w:val="1F2C4D3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D320F6"/>
    <w:multiLevelType w:val="hybridMultilevel"/>
    <w:tmpl w:val="7C16B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39050D"/>
    <w:multiLevelType w:val="hybridMultilevel"/>
    <w:tmpl w:val="FB56D0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4A337E"/>
    <w:multiLevelType w:val="hybridMultilevel"/>
    <w:tmpl w:val="6E2648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D1664D"/>
    <w:multiLevelType w:val="hybridMultilevel"/>
    <w:tmpl w:val="723CF8DA"/>
    <w:lvl w:ilvl="0" w:tplc="7B86251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21692D"/>
    <w:multiLevelType w:val="hybridMultilevel"/>
    <w:tmpl w:val="31E0C4EE"/>
    <w:lvl w:ilvl="0" w:tplc="968AD0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D23F7"/>
    <w:multiLevelType w:val="hybridMultilevel"/>
    <w:tmpl w:val="CFA6CA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F43EB"/>
    <w:multiLevelType w:val="hybridMultilevel"/>
    <w:tmpl w:val="B79C75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4D199E"/>
    <w:multiLevelType w:val="hybridMultilevel"/>
    <w:tmpl w:val="D94484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3823AB"/>
    <w:multiLevelType w:val="hybridMultilevel"/>
    <w:tmpl w:val="3A3A4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5C2796"/>
    <w:multiLevelType w:val="hybridMultilevel"/>
    <w:tmpl w:val="CFF6B9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596A6C"/>
    <w:multiLevelType w:val="hybridMultilevel"/>
    <w:tmpl w:val="FF0066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527F0E"/>
    <w:multiLevelType w:val="hybridMultilevel"/>
    <w:tmpl w:val="365AA6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5A110B"/>
    <w:multiLevelType w:val="hybridMultilevel"/>
    <w:tmpl w:val="F86606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4"/>
  </w:num>
  <w:num w:numId="4">
    <w:abstractNumId w:val="32"/>
  </w:num>
  <w:num w:numId="5">
    <w:abstractNumId w:val="28"/>
  </w:num>
  <w:num w:numId="6">
    <w:abstractNumId w:val="31"/>
  </w:num>
  <w:num w:numId="7">
    <w:abstractNumId w:val="34"/>
  </w:num>
  <w:num w:numId="8">
    <w:abstractNumId w:val="22"/>
  </w:num>
  <w:num w:numId="9">
    <w:abstractNumId w:val="8"/>
  </w:num>
  <w:num w:numId="10">
    <w:abstractNumId w:val="17"/>
  </w:num>
  <w:num w:numId="11">
    <w:abstractNumId w:val="36"/>
  </w:num>
  <w:num w:numId="12">
    <w:abstractNumId w:val="35"/>
  </w:num>
  <w:num w:numId="13">
    <w:abstractNumId w:val="26"/>
  </w:num>
  <w:num w:numId="14">
    <w:abstractNumId w:val="7"/>
  </w:num>
  <w:num w:numId="15">
    <w:abstractNumId w:val="10"/>
  </w:num>
  <w:num w:numId="16">
    <w:abstractNumId w:val="13"/>
  </w:num>
  <w:num w:numId="17">
    <w:abstractNumId w:val="2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1"/>
  </w:num>
  <w:num w:numId="21">
    <w:abstractNumId w:val="3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1"/>
  </w:num>
  <w:num w:numId="30">
    <w:abstractNumId w:val="33"/>
  </w:num>
  <w:num w:numId="31">
    <w:abstractNumId w:val="29"/>
  </w:num>
  <w:num w:numId="32">
    <w:abstractNumId w:val="25"/>
  </w:num>
  <w:num w:numId="33">
    <w:abstractNumId w:val="12"/>
  </w:num>
  <w:num w:numId="34">
    <w:abstractNumId w:val="15"/>
  </w:num>
  <w:num w:numId="35">
    <w:abstractNumId w:val="27"/>
  </w:num>
  <w:num w:numId="36">
    <w:abstractNumId w:val="19"/>
  </w:num>
  <w:num w:numId="37">
    <w:abstractNumId w:val="16"/>
  </w:num>
  <w:num w:numId="3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sEKGOm65vkzI/IRc+pxSRy2pjfo=" w:salt="70qtjsgvrImpv8sgrjBguw=="/>
  <w:defaultTabStop w:val="708"/>
  <w:drawingGridHorizontalSpacing w:val="110"/>
  <w:displayHorizontalDrawingGridEvery w:val="2"/>
  <w:characterSpacingControl w:val="doNotCompress"/>
  <w:compat/>
  <w:rsids>
    <w:rsidRoot w:val="00C00E07"/>
    <w:rsid w:val="00014519"/>
    <w:rsid w:val="00060278"/>
    <w:rsid w:val="000B0513"/>
    <w:rsid w:val="00112186"/>
    <w:rsid w:val="00175745"/>
    <w:rsid w:val="001B1240"/>
    <w:rsid w:val="001C031F"/>
    <w:rsid w:val="002159AB"/>
    <w:rsid w:val="00246104"/>
    <w:rsid w:val="00282827"/>
    <w:rsid w:val="00283244"/>
    <w:rsid w:val="002B1CF1"/>
    <w:rsid w:val="00373A44"/>
    <w:rsid w:val="003778AD"/>
    <w:rsid w:val="003924CF"/>
    <w:rsid w:val="00392E91"/>
    <w:rsid w:val="00395733"/>
    <w:rsid w:val="003C5F23"/>
    <w:rsid w:val="003F56E3"/>
    <w:rsid w:val="00425258"/>
    <w:rsid w:val="00437B68"/>
    <w:rsid w:val="0044128F"/>
    <w:rsid w:val="0049445F"/>
    <w:rsid w:val="00583E76"/>
    <w:rsid w:val="00595F76"/>
    <w:rsid w:val="005D00EC"/>
    <w:rsid w:val="006039C3"/>
    <w:rsid w:val="00640413"/>
    <w:rsid w:val="006D25DE"/>
    <w:rsid w:val="006E2F06"/>
    <w:rsid w:val="00711516"/>
    <w:rsid w:val="00736211"/>
    <w:rsid w:val="007F0712"/>
    <w:rsid w:val="00827235"/>
    <w:rsid w:val="00884261"/>
    <w:rsid w:val="008B23F8"/>
    <w:rsid w:val="00907B15"/>
    <w:rsid w:val="0092784C"/>
    <w:rsid w:val="00934AC8"/>
    <w:rsid w:val="00955832"/>
    <w:rsid w:val="009734AF"/>
    <w:rsid w:val="00993728"/>
    <w:rsid w:val="009A1418"/>
    <w:rsid w:val="009B7537"/>
    <w:rsid w:val="00A159F6"/>
    <w:rsid w:val="00A83526"/>
    <w:rsid w:val="00A957DA"/>
    <w:rsid w:val="00AF23A2"/>
    <w:rsid w:val="00B047C0"/>
    <w:rsid w:val="00B0481F"/>
    <w:rsid w:val="00BB1B41"/>
    <w:rsid w:val="00BE6E8C"/>
    <w:rsid w:val="00C00E07"/>
    <w:rsid w:val="00CC67FB"/>
    <w:rsid w:val="00D076B8"/>
    <w:rsid w:val="00DA3527"/>
    <w:rsid w:val="00DE1469"/>
    <w:rsid w:val="00E310AC"/>
    <w:rsid w:val="00E32BDA"/>
    <w:rsid w:val="00E57328"/>
    <w:rsid w:val="00E91BD1"/>
    <w:rsid w:val="00EC7235"/>
    <w:rsid w:val="00F112BF"/>
    <w:rsid w:val="00F26649"/>
    <w:rsid w:val="00F44258"/>
    <w:rsid w:val="00F6337B"/>
    <w:rsid w:val="00F96483"/>
    <w:rsid w:val="00FC3712"/>
    <w:rsid w:val="00FE4C92"/>
    <w:rsid w:val="00FE5750"/>
    <w:rsid w:val="00FE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E0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E07"/>
    <w:pPr>
      <w:widowControl/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uiPriority w:val="99"/>
    <w:rsid w:val="00C00E07"/>
    <w:pPr>
      <w:suppressAutoHyphens/>
      <w:autoSpaceDN w:val="0"/>
      <w:textAlignment w:val="baseline"/>
    </w:pPr>
    <w:rPr>
      <w:rFonts w:ascii="Calibri" w:eastAsia="Arial Unicode MS" w:hAnsi="Calibri" w:cs="Calibri"/>
      <w:kern w:val="3"/>
    </w:rPr>
  </w:style>
  <w:style w:type="paragraph" w:customStyle="1" w:styleId="Default">
    <w:name w:val="Default"/>
    <w:rsid w:val="00C00E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C00E07"/>
    <w:pPr>
      <w:widowControl/>
      <w:suppressAutoHyphens w:val="0"/>
      <w:autoSpaceDE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C00E07"/>
    <w:pPr>
      <w:widowControl/>
      <w:autoSpaceDE/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5">
    <w:name w:val="Основной текст Знак"/>
    <w:basedOn w:val="a0"/>
    <w:link w:val="a4"/>
    <w:rsid w:val="00C00E07"/>
    <w:rPr>
      <w:rFonts w:ascii="Calibri" w:eastAsia="Times New Roman" w:hAnsi="Calibri" w:cs="Calibri"/>
      <w:lang w:eastAsia="ar-SA"/>
    </w:rPr>
  </w:style>
  <w:style w:type="paragraph" w:styleId="a6">
    <w:name w:val="No Spacing"/>
    <w:uiPriority w:val="1"/>
    <w:qFormat/>
    <w:rsid w:val="00C00E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Содержимое таблицы"/>
    <w:basedOn w:val="a"/>
    <w:rsid w:val="00BB1B41"/>
    <w:pPr>
      <w:widowControl/>
      <w:suppressLineNumbers/>
      <w:autoSpaceDE/>
      <w:spacing w:after="200" w:line="276" w:lineRule="auto"/>
    </w:pPr>
    <w:rPr>
      <w:rFonts w:ascii="Calibri" w:hAnsi="Calibri" w:cs="Calibri"/>
      <w:sz w:val="22"/>
      <w:szCs w:val="22"/>
    </w:rPr>
  </w:style>
  <w:style w:type="table" w:styleId="a8">
    <w:name w:val="Table Grid"/>
    <w:basedOn w:val="a1"/>
    <w:uiPriority w:val="59"/>
    <w:rsid w:val="009B7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75745"/>
  </w:style>
  <w:style w:type="paragraph" w:customStyle="1" w:styleId="10">
    <w:name w:val="Без интервала1"/>
    <w:rsid w:val="00FE4C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rsid w:val="00FE5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semiHidden/>
    <w:unhideWhenUsed/>
    <w:rsid w:val="00FC3712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11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6P-aNbIZ1i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9546C-9C5D-4E0C-8A8C-9C2D8998E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9</Pages>
  <Words>2346</Words>
  <Characters>13374</Characters>
  <Application>Microsoft Office Word</Application>
  <DocSecurity>8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2014-11-20T23:36:00Z</dcterms:created>
  <dcterms:modified xsi:type="dcterms:W3CDTF">2021-12-04T09:45:00Z</dcterms:modified>
</cp:coreProperties>
</file>